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9DD19" w14:textId="77777777" w:rsidR="00FB6177" w:rsidRPr="00FB6177" w:rsidRDefault="00FB6177" w:rsidP="00FB6177">
      <w:pPr>
        <w:spacing w:before="86"/>
        <w:ind w:left="2091" w:right="2174"/>
        <w:jc w:val="center"/>
        <w:rPr>
          <w:rFonts w:asciiTheme="minorHAnsi" w:hAnsiTheme="minorHAnsi" w:cstheme="minorHAnsi"/>
          <w:sz w:val="22"/>
          <w:szCs w:val="22"/>
        </w:rPr>
      </w:pPr>
      <w:r w:rsidRPr="00FB6177">
        <w:rPr>
          <w:rFonts w:asciiTheme="minorHAnsi" w:hAnsiTheme="minorHAnsi" w:cstheme="minorHAnsi"/>
          <w:sz w:val="22"/>
          <w:szCs w:val="22"/>
        </w:rPr>
        <w:t>Rees Krueger</w:t>
      </w:r>
    </w:p>
    <w:p w14:paraId="4F0281D6" w14:textId="5F3096F6" w:rsidR="008D553E" w:rsidRPr="00FB6177" w:rsidRDefault="00FB6177" w:rsidP="00FB6177">
      <w:pPr>
        <w:spacing w:before="86"/>
        <w:ind w:left="2091" w:right="217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sz w:val="22"/>
          <w:szCs w:val="22"/>
        </w:rPr>
        <w:t>1200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Ma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FB6177">
        <w:rPr>
          <w:rFonts w:asciiTheme="minorHAnsi" w:eastAsia="Arial" w:hAnsiTheme="minorHAnsi" w:cstheme="minorHAnsi"/>
          <w:sz w:val="22"/>
          <w:szCs w:val="22"/>
        </w:rPr>
        <w:t>ham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Road,</w:t>
      </w:r>
      <w:r w:rsidRPr="00FB617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108,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onto,</w:t>
      </w:r>
      <w:r w:rsidRPr="00FB617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FB6177">
        <w:rPr>
          <w:rFonts w:asciiTheme="minorHAnsi" w:eastAsia="Arial" w:hAnsiTheme="minorHAnsi" w:cstheme="minorHAnsi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w w:val="99"/>
          <w:sz w:val="22"/>
          <w:szCs w:val="22"/>
        </w:rPr>
        <w:t>3C3</w:t>
      </w:r>
    </w:p>
    <w:p w14:paraId="2E3BDDB6" w14:textId="48EDBB8C" w:rsidR="008D553E" w:rsidRPr="00FB6177" w:rsidRDefault="00FB6177" w:rsidP="00FB6177">
      <w:pPr>
        <w:spacing w:before="17"/>
        <w:ind w:left="2449" w:right="253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b/>
          <w:position w:val="-1"/>
          <w:sz w:val="22"/>
          <w:szCs w:val="22"/>
        </w:rPr>
        <w:t>el:</w:t>
      </w:r>
      <w:r w:rsidRPr="00FB6177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(</w:t>
      </w:r>
      <w:r w:rsidRPr="00FB6177">
        <w:rPr>
          <w:rFonts w:asciiTheme="minorHAnsi" w:eastAsia="Arial" w:hAnsiTheme="minorHAnsi" w:cstheme="minorHAnsi"/>
          <w:b/>
          <w:position w:val="-1"/>
          <w:sz w:val="22"/>
          <w:szCs w:val="22"/>
        </w:rPr>
        <w:t>416)</w:t>
      </w:r>
      <w:r w:rsidRPr="00FB6177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position w:val="-1"/>
          <w:sz w:val="22"/>
          <w:szCs w:val="22"/>
        </w:rPr>
        <w:t>438</w:t>
      </w:r>
      <w:r w:rsidRPr="00FB6177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.</w:t>
      </w:r>
      <w:r w:rsidRPr="00FB6177">
        <w:rPr>
          <w:rFonts w:asciiTheme="minorHAnsi" w:eastAsia="Arial" w:hAnsiTheme="minorHAnsi" w:cstheme="minorHAnsi"/>
          <w:b/>
          <w:position w:val="-1"/>
          <w:sz w:val="22"/>
          <w:szCs w:val="22"/>
        </w:rPr>
        <w:t>36</w:t>
      </w:r>
      <w:r w:rsidRPr="00FB6177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0</w:t>
      </w:r>
      <w:r w:rsidRPr="00FB6177">
        <w:rPr>
          <w:rFonts w:asciiTheme="minorHAnsi" w:eastAsia="Arial" w:hAnsiTheme="minorHAnsi" w:cstheme="minorHAnsi"/>
          <w:b/>
          <w:position w:val="-1"/>
          <w:sz w:val="22"/>
          <w:szCs w:val="22"/>
        </w:rPr>
        <w:t>6</w:t>
      </w:r>
      <w:r w:rsidRPr="00FB6177">
        <w:rPr>
          <w:rFonts w:asciiTheme="minorHAnsi" w:eastAsia="Arial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position w:val="-1"/>
          <w:sz w:val="22"/>
          <w:szCs w:val="22"/>
        </w:rPr>
        <w:t>/</w:t>
      </w:r>
      <w:r w:rsidRPr="00FB6177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-m</w:t>
      </w:r>
      <w:r w:rsidRPr="00FB6177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position w:val="-1"/>
          <w:sz w:val="22"/>
          <w:szCs w:val="22"/>
        </w:rPr>
        <w:t>il:</w:t>
      </w:r>
      <w:r w:rsidRPr="00FB6177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pacing w:val="-55"/>
          <w:position w:val="-1"/>
          <w:sz w:val="22"/>
          <w:szCs w:val="22"/>
        </w:rPr>
        <w:t xml:space="preserve"> </w:t>
      </w:r>
      <w:hyperlink r:id="rId5" w:history="1">
        <w:r w:rsidRPr="00FB6177">
          <w:rPr>
            <w:rStyle w:val="Hyperlink"/>
            <w:rFonts w:asciiTheme="minorHAnsi" w:eastAsia="Arial" w:hAnsiTheme="minorHAnsi" w:cstheme="minorHAnsi"/>
            <w:b/>
            <w:color w:val="auto"/>
            <w:w w:val="99"/>
            <w:position w:val="-1"/>
            <w:sz w:val="22"/>
            <w:szCs w:val="22"/>
            <w:u w:val="none"/>
          </w:rPr>
          <w:t>rees@gmail.com</w:t>
        </w:r>
      </w:hyperlink>
    </w:p>
    <w:p w14:paraId="49B56955" w14:textId="77777777" w:rsidR="008D553E" w:rsidRPr="00FB6177" w:rsidRDefault="008D553E" w:rsidP="00FB6177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F96B007" w14:textId="77777777" w:rsidR="008D553E" w:rsidRPr="00FB6177" w:rsidRDefault="00FB6177" w:rsidP="00FB6177">
      <w:pPr>
        <w:spacing w:before="34"/>
        <w:ind w:right="3964" w:firstLine="120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b/>
          <w:w w:val="99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OF</w:t>
      </w:r>
      <w:r w:rsidRPr="00FB6177">
        <w:rPr>
          <w:rFonts w:asciiTheme="minorHAnsi" w:eastAsia="Arial" w:hAnsiTheme="minorHAnsi" w:cstheme="minorHAnsi"/>
          <w:b/>
          <w:w w:val="99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b/>
          <w:w w:val="99"/>
          <w:sz w:val="22"/>
          <w:szCs w:val="22"/>
        </w:rPr>
        <w:t>E</w:t>
      </w:r>
    </w:p>
    <w:p w14:paraId="62EBE7B0" w14:textId="77777777" w:rsidR="008D553E" w:rsidRPr="00FB6177" w:rsidRDefault="00FB6177" w:rsidP="00FB6177">
      <w:pPr>
        <w:spacing w:before="5"/>
        <w:ind w:left="120" w:right="16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an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Re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ou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FB6177">
        <w:rPr>
          <w:rFonts w:asciiTheme="minorHAnsi" w:eastAsia="Arial" w:hAnsiTheme="minorHAnsi" w:cstheme="minorHAnsi"/>
          <w:sz w:val="22"/>
          <w:szCs w:val="22"/>
        </w:rPr>
        <w:t>es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&amp;</w:t>
      </w:r>
      <w:r w:rsidRPr="00FB6177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Ma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ager</w:t>
      </w:r>
      <w:r w:rsidRPr="00FB617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th</w:t>
      </w:r>
      <w:r w:rsidRPr="00FB6177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z w:val="22"/>
          <w:szCs w:val="22"/>
        </w:rPr>
        <w:t>er</w:t>
      </w:r>
      <w:r w:rsidRPr="00FB6177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FB6177">
        <w:rPr>
          <w:rFonts w:asciiTheme="minorHAnsi" w:eastAsia="Arial" w:hAnsiTheme="minorHAnsi" w:cstheme="minorHAnsi"/>
          <w:sz w:val="22"/>
          <w:szCs w:val="22"/>
        </w:rPr>
        <w:t>5</w:t>
      </w:r>
      <w:r w:rsidRPr="00FB6177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of</w:t>
      </w:r>
      <w:r w:rsidRPr="00FB6177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z w:val="22"/>
          <w:szCs w:val="22"/>
        </w:rPr>
        <w:t>e 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en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ented 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FB6177">
        <w:rPr>
          <w:rFonts w:asciiTheme="minorHAnsi" w:eastAsia="Arial" w:hAnsiTheme="minorHAnsi" w:cstheme="minorHAnsi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ong 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po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-s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da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b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FB6177">
        <w:rPr>
          <w:rFonts w:asciiTheme="minorHAnsi" w:eastAsia="Arial" w:hAnsiTheme="minorHAnsi" w:cstheme="minorHAnsi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ound 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B6177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Hu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an 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Re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ou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, 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FB6177">
        <w:rPr>
          <w:rFonts w:asciiTheme="minorHAnsi" w:eastAsia="Arial" w:hAnsiTheme="minorHAnsi" w:cstheme="minorHAnsi"/>
          <w:sz w:val="22"/>
          <w:szCs w:val="22"/>
        </w:rPr>
        <w:t>oun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B6177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B6177">
        <w:rPr>
          <w:rFonts w:asciiTheme="minorHAnsi" w:eastAsia="Arial" w:hAnsiTheme="minorHAnsi" w:cstheme="minorHAnsi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at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on.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FB6177">
        <w:rPr>
          <w:rFonts w:asciiTheme="minorHAnsi" w:eastAsia="Arial" w:hAnsiTheme="minorHAnsi" w:cstheme="minorHAnsi"/>
          <w:sz w:val="22"/>
          <w:szCs w:val="22"/>
        </w:rPr>
        <w:t>pe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FB6177">
        <w:rPr>
          <w:rFonts w:asciiTheme="minorHAnsi" w:eastAsia="Arial" w:hAnsiTheme="minorHAnsi" w:cstheme="minorHAnsi"/>
          <w:sz w:val="22"/>
          <w:szCs w:val="22"/>
        </w:rPr>
        <w:t>en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ed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ll</w:t>
      </w:r>
      <w:r w:rsidRPr="00FB6177">
        <w:rPr>
          <w:rFonts w:asciiTheme="minorHAnsi" w:eastAsia="Arial" w:hAnsiTheme="minorHAnsi" w:cstheme="minorHAnsi"/>
          <w:b/>
          <w:i/>
          <w:spacing w:val="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is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on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b/>
          <w:i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B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s/C</w:t>
      </w:r>
      <w:r w:rsidRPr="00FB6177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mp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sa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b/>
          <w:i/>
          <w:spacing w:val="-1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dm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on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b/>
          <w:i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ale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nt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/</w:t>
      </w:r>
      <w:r w:rsidRPr="00FB6177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fo</w:t>
      </w:r>
      <w:r w:rsidRPr="00FB6177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ce </w:t>
      </w:r>
      <w:r w:rsidRPr="00FB6177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nt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b/>
          <w:i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Re</w:t>
      </w:r>
      <w:r w:rsidRPr="00FB6177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tm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/</w:t>
      </w:r>
      <w:r w:rsidRPr="00FB6177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el</w:t>
      </w:r>
      <w:r w:rsidRPr="00FB6177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on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b/>
          <w:i/>
          <w:spacing w:val="-1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ai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/</w:t>
      </w:r>
      <w:r w:rsidRPr="00FB6177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ev</w:t>
      </w:r>
      <w:r w:rsidRPr="00FB6177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opm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nt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b/>
          <w:i/>
          <w:spacing w:val="-1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HR</w:t>
      </w:r>
      <w:r w:rsidRPr="00FB6177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licy</w:t>
      </w:r>
      <w:r w:rsidRPr="00FB6177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b/>
          <w:i/>
          <w:spacing w:val="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z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on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al</w:t>
      </w:r>
      <w:r w:rsidRPr="00FB6177">
        <w:rPr>
          <w:rFonts w:asciiTheme="minorHAnsi" w:eastAsia="Arial" w:hAnsiTheme="minorHAnsi" w:cstheme="minorHAnsi"/>
          <w:b/>
          <w:i/>
          <w:spacing w:val="-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Desi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gn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, C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ont</w:t>
      </w:r>
      <w:r w:rsidRPr="00FB6177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act</w:t>
      </w:r>
      <w:r w:rsidRPr="00FB6177">
        <w:rPr>
          <w:rFonts w:asciiTheme="minorHAnsi" w:eastAsia="Arial" w:hAnsiTheme="minorHAnsi" w:cstheme="minorHAnsi"/>
          <w:b/>
          <w:i/>
          <w:spacing w:val="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got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ia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on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J</w:t>
      </w:r>
      <w:r w:rsidRPr="00FB6177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b</w:t>
      </w:r>
      <w:r w:rsidRPr="00FB6177">
        <w:rPr>
          <w:rFonts w:asciiTheme="minorHAnsi" w:eastAsia="Arial" w:hAnsiTheme="minorHAnsi" w:cstheme="minorHAnsi"/>
          <w:b/>
          <w:i/>
          <w:spacing w:val="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b/>
          <w:i/>
          <w:spacing w:val="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ys</w:t>
      </w:r>
      <w:r w:rsidRPr="00FB6177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s,</w:t>
      </w:r>
      <w:r w:rsidRPr="00FB6177">
        <w:rPr>
          <w:rFonts w:asciiTheme="minorHAnsi" w:eastAsia="Arial" w:hAnsiTheme="minorHAnsi" w:cstheme="minorHAnsi"/>
          <w:b/>
          <w:i/>
          <w:spacing w:val="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le</w:t>
      </w:r>
      <w:r w:rsidRPr="00FB6177">
        <w:rPr>
          <w:rFonts w:asciiTheme="minorHAnsi" w:eastAsia="Arial" w:hAnsiTheme="minorHAnsi" w:cstheme="minorHAnsi"/>
          <w:b/>
          <w:i/>
          <w:spacing w:val="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nt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og</w:t>
      </w:r>
      <w:r w:rsidRPr="00FB6177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ss</w:t>
      </w:r>
      <w:r w:rsidRPr="00FB6177">
        <w:rPr>
          <w:rFonts w:asciiTheme="minorHAnsi" w:eastAsia="Arial" w:hAnsiTheme="minorHAnsi" w:cstheme="minorHAnsi"/>
          <w:b/>
          <w:i/>
          <w:spacing w:val="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ve</w:t>
      </w:r>
      <w:r w:rsidRPr="00FB6177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nt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, a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d </w:t>
      </w:r>
      <w:r w:rsidRPr="00FB6177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b/>
          <w:i/>
          <w:spacing w:val="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la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nn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. </w:t>
      </w:r>
      <w:r w:rsidRPr="00FB6177">
        <w:rPr>
          <w:rFonts w:asciiTheme="minorHAnsi" w:eastAsia="Arial" w:hAnsiTheme="minorHAnsi" w:cstheme="minorHAnsi"/>
          <w:b/>
          <w:i/>
          <w:spacing w:val="2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ou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FB6177">
        <w:rPr>
          <w:rFonts w:asciiTheme="minorHAnsi" w:eastAsia="Arial" w:hAnsiTheme="minorHAnsi" w:cstheme="minorHAnsi"/>
          <w:sz w:val="22"/>
          <w:szCs w:val="22"/>
        </w:rPr>
        <w:t>no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of</w:t>
      </w:r>
      <w:r w:rsidRPr="00FB6177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Labour</w:t>
      </w:r>
      <w:r w:rsidRPr="00FB6177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on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Occ</w:t>
      </w:r>
      <w:r w:rsidRPr="00FB6177">
        <w:rPr>
          <w:rFonts w:asciiTheme="minorHAnsi" w:eastAsia="Arial" w:hAnsiTheme="minorHAnsi" w:cstheme="minorHAnsi"/>
          <w:sz w:val="22"/>
          <w:szCs w:val="22"/>
        </w:rPr>
        <w:t>upa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al H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&amp;</w:t>
      </w:r>
      <w:r w:rsidRPr="00FB6177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q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FB6177">
        <w:rPr>
          <w:rFonts w:asciiTheme="minorHAnsi" w:eastAsia="Arial" w:hAnsiTheme="minorHAnsi" w:cstheme="minorHAnsi"/>
          <w:sz w:val="22"/>
          <w:szCs w:val="22"/>
        </w:rPr>
        <w:t>and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her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at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bour</w:t>
      </w:r>
      <w:r w:rsidRPr="00FB6177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.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z w:val="22"/>
          <w:szCs w:val="22"/>
        </w:rPr>
        <w:t>en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</w:t>
      </w:r>
      <w:r w:rsidRPr="00FB6177">
        <w:rPr>
          <w:rFonts w:asciiTheme="minorHAnsi" w:eastAsia="Arial" w:hAnsiTheme="minorHAnsi" w:cstheme="minorHAnsi"/>
          <w:sz w:val="22"/>
          <w:szCs w:val="22"/>
        </w:rPr>
        <w:t>b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y to</w:t>
      </w:r>
      <w:r w:rsidRPr="00FB6177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z w:val="22"/>
          <w:szCs w:val="22"/>
        </w:rPr>
        <w:t>un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on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as</w:t>
      </w:r>
      <w:r w:rsidRPr="00FB617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ate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HR</w:t>
      </w:r>
      <w:r w:rsidRPr="00FB6177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B6177">
        <w:rPr>
          <w:rFonts w:asciiTheme="minorHAnsi" w:eastAsia="Arial" w:hAnsiTheme="minorHAnsi" w:cstheme="minorHAnsi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tner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p and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ent</w:t>
      </w:r>
      <w:r w:rsidRPr="00FB617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z w:val="22"/>
          <w:szCs w:val="22"/>
        </w:rPr>
        <w:t>ul</w:t>
      </w:r>
      <w:r w:rsidRPr="00FB617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hu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an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ou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FB6177">
        <w:rPr>
          <w:rFonts w:asciiTheme="minorHAnsi" w:eastAsia="Arial" w:hAnsiTheme="minorHAnsi" w:cstheme="minorHAnsi"/>
          <w:sz w:val="22"/>
          <w:szCs w:val="22"/>
        </w:rPr>
        <w:t>es</w:t>
      </w:r>
      <w:r w:rsidRPr="00FB617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anag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ent</w:t>
      </w:r>
      <w:r w:rsidRPr="00FB617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ateg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es</w:t>
      </w:r>
      <w:r w:rsidRPr="00FB617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up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po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ate</w:t>
      </w:r>
      <w:r w:rsidRPr="00FB617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anda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e.</w:t>
      </w:r>
    </w:p>
    <w:p w14:paraId="0F244167" w14:textId="77777777" w:rsidR="008D553E" w:rsidRPr="00FB6177" w:rsidRDefault="008D553E" w:rsidP="00FB6177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E821904" w14:textId="63126559" w:rsidR="008D553E" w:rsidRPr="00FB6177" w:rsidRDefault="00FB6177" w:rsidP="00FB6177">
      <w:pPr>
        <w:ind w:left="120" w:right="16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nd</w:t>
      </w:r>
      <w:r w:rsidRPr="00FB617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no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ff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ou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rc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ge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FB6177">
        <w:rPr>
          <w:rFonts w:asciiTheme="minorHAnsi" w:eastAsia="Arial" w:hAnsiTheme="minorHAnsi" w:cstheme="minorHAnsi"/>
          <w:sz w:val="22"/>
          <w:szCs w:val="22"/>
        </w:rPr>
        <w:t>t a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al</w:t>
      </w:r>
      <w:r w:rsidRPr="00FB6177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b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bin</w:t>
      </w:r>
      <w:r w:rsidRPr="00FB6177">
        <w:rPr>
          <w:rFonts w:asciiTheme="minorHAnsi" w:eastAsia="Arial" w:hAnsiTheme="minorHAnsi" w:cstheme="minorHAnsi"/>
          <w:sz w:val="22"/>
          <w:szCs w:val="22"/>
        </w:rPr>
        <w:t>ed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th</w:t>
      </w:r>
      <w:r w:rsidRPr="00FB6177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ri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de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rs</w:t>
      </w:r>
      <w:r w:rsidRPr="00FB6177">
        <w:rPr>
          <w:rFonts w:asciiTheme="minorHAnsi" w:eastAsia="Arial" w:hAnsiTheme="minorHAnsi" w:cstheme="minorHAnsi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p,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bu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g,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om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uni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n,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rs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nd</w:t>
      </w:r>
      <w:r w:rsidRPr="00FB6177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ill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ot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FB6177">
        <w:rPr>
          <w:rFonts w:asciiTheme="minorHAnsi" w:eastAsia="Arial" w:hAnsiTheme="minorHAnsi" w:cstheme="minorHAnsi"/>
          <w:sz w:val="22"/>
          <w:szCs w:val="22"/>
        </w:rPr>
        <w:t>at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the</w:t>
      </w:r>
      <w:r w:rsidRPr="00FB6177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b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FB6177">
        <w:rPr>
          <w:rFonts w:asciiTheme="minorHAnsi" w:eastAsia="Arial" w:hAnsiTheme="minorHAnsi" w:cstheme="minorHAnsi"/>
          <w:sz w:val="22"/>
          <w:szCs w:val="22"/>
        </w:rPr>
        <w:t>el</w:t>
      </w:r>
      <w:r w:rsidRPr="00FB6177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B6177">
        <w:rPr>
          <w:rFonts w:asciiTheme="minorHAnsi" w:eastAsia="Arial" w:hAnsiTheme="minorHAnsi" w:cstheme="minorHAnsi"/>
          <w:sz w:val="22"/>
          <w:szCs w:val="22"/>
        </w:rPr>
        <w:t>pa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ed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en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on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ent;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un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ate ef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anage</w:t>
      </w:r>
      <w:r w:rsidRPr="00FB617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pet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;</w:t>
      </w:r>
      <w:r w:rsidRPr="00FB617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and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ad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pt</w:t>
      </w:r>
      <w:r w:rsidRPr="00FB617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FB6177">
        <w:rPr>
          <w:rFonts w:asciiTheme="minorHAnsi" w:eastAsia="Arial" w:hAnsiTheme="minorHAnsi" w:cstheme="minorHAnsi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to n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w</w:t>
      </w:r>
      <w:r w:rsidRPr="00FB617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ha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en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.</w:t>
      </w:r>
    </w:p>
    <w:p w14:paraId="1006A4FE" w14:textId="77777777" w:rsidR="008D553E" w:rsidRPr="00FB6177" w:rsidRDefault="008D553E" w:rsidP="00FB6177">
      <w:pPr>
        <w:rPr>
          <w:rFonts w:asciiTheme="minorHAnsi" w:hAnsiTheme="minorHAnsi" w:cstheme="minorHAnsi"/>
          <w:sz w:val="22"/>
          <w:szCs w:val="22"/>
        </w:rPr>
      </w:pPr>
    </w:p>
    <w:p w14:paraId="69F46589" w14:textId="77777777" w:rsidR="008D553E" w:rsidRPr="00FB6177" w:rsidRDefault="00FB6177" w:rsidP="00FB6177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P</w:t>
      </w:r>
      <w:r w:rsidRPr="00FB6177">
        <w:rPr>
          <w:rFonts w:asciiTheme="minorHAnsi" w:eastAsia="Arial" w:hAnsiTheme="minorHAnsi" w:cstheme="minorHAnsi"/>
          <w:b/>
          <w:sz w:val="22"/>
          <w:szCs w:val="22"/>
          <w:u w:color="000000"/>
        </w:rPr>
        <w:t>R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OF</w:t>
      </w:r>
      <w:r w:rsidRPr="00FB6177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E</w:t>
      </w:r>
      <w:r w:rsidRPr="00FB6177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SS</w:t>
      </w:r>
      <w:r w:rsidRPr="00FB6177">
        <w:rPr>
          <w:rFonts w:asciiTheme="minorHAnsi" w:eastAsia="Arial" w:hAnsiTheme="minorHAnsi" w:cstheme="minorHAnsi"/>
          <w:b/>
          <w:sz w:val="22"/>
          <w:szCs w:val="22"/>
          <w:u w:color="000000"/>
        </w:rPr>
        <w:t>I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</w:t>
      </w:r>
      <w:r w:rsidRPr="00FB6177">
        <w:rPr>
          <w:rFonts w:asciiTheme="minorHAnsi" w:eastAsia="Arial" w:hAnsiTheme="minorHAnsi" w:cstheme="minorHAnsi"/>
          <w:b/>
          <w:spacing w:val="5"/>
          <w:sz w:val="22"/>
          <w:szCs w:val="22"/>
          <w:u w:color="000000"/>
        </w:rPr>
        <w:t>N</w:t>
      </w:r>
      <w:r w:rsidRPr="00FB6177">
        <w:rPr>
          <w:rFonts w:asciiTheme="minorHAnsi" w:eastAsia="Arial" w:hAnsiTheme="minorHAnsi" w:cstheme="minorHAnsi"/>
          <w:b/>
          <w:spacing w:val="-4"/>
          <w:sz w:val="22"/>
          <w:szCs w:val="22"/>
          <w:u w:color="000000"/>
        </w:rPr>
        <w:t>A</w:t>
      </w:r>
      <w:r w:rsidRPr="00FB6177">
        <w:rPr>
          <w:rFonts w:asciiTheme="minorHAnsi" w:eastAsia="Arial" w:hAnsiTheme="minorHAnsi" w:cstheme="minorHAnsi"/>
          <w:b/>
          <w:sz w:val="22"/>
          <w:szCs w:val="22"/>
          <w:u w:color="000000"/>
        </w:rPr>
        <w:t>L</w:t>
      </w:r>
      <w:r w:rsidRPr="00FB6177">
        <w:rPr>
          <w:rFonts w:asciiTheme="minorHAnsi" w:eastAsia="Arial" w:hAnsiTheme="minorHAnsi" w:cstheme="minorHAnsi"/>
          <w:b/>
          <w:spacing w:val="-13"/>
          <w:sz w:val="22"/>
          <w:szCs w:val="22"/>
          <w:u w:color="000000"/>
        </w:rPr>
        <w:t xml:space="preserve"> </w:t>
      </w:r>
      <w:r w:rsidRPr="00FB6177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E</w:t>
      </w:r>
      <w:r w:rsidRPr="00FB6177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X</w:t>
      </w:r>
      <w:r w:rsidRPr="00FB6177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P</w:t>
      </w:r>
      <w:r w:rsidRPr="00FB6177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FB6177">
        <w:rPr>
          <w:rFonts w:asciiTheme="minorHAnsi" w:eastAsia="Arial" w:hAnsiTheme="minorHAnsi" w:cstheme="minorHAnsi"/>
          <w:b/>
          <w:sz w:val="22"/>
          <w:szCs w:val="22"/>
          <w:u w:color="000000"/>
        </w:rPr>
        <w:t>R</w:t>
      </w:r>
      <w:r w:rsidRPr="00FB6177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I</w:t>
      </w:r>
      <w:r w:rsidRPr="00FB6177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FB6177">
        <w:rPr>
          <w:rFonts w:asciiTheme="minorHAnsi" w:eastAsia="Arial" w:hAnsiTheme="minorHAnsi" w:cstheme="minorHAnsi"/>
          <w:b/>
          <w:sz w:val="22"/>
          <w:szCs w:val="22"/>
          <w:u w:color="000000"/>
        </w:rPr>
        <w:t>N</w:t>
      </w:r>
      <w:r w:rsidRPr="00FB6177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C</w:t>
      </w:r>
      <w:r w:rsidRPr="00FB6177">
        <w:rPr>
          <w:rFonts w:asciiTheme="minorHAnsi" w:eastAsia="Arial" w:hAnsiTheme="minorHAnsi" w:cstheme="minorHAnsi"/>
          <w:b/>
          <w:sz w:val="22"/>
          <w:szCs w:val="22"/>
          <w:u w:color="000000"/>
        </w:rPr>
        <w:t>E</w:t>
      </w:r>
    </w:p>
    <w:p w14:paraId="5FE81AA0" w14:textId="77777777" w:rsidR="008D553E" w:rsidRPr="00FB6177" w:rsidRDefault="00FB6177" w:rsidP="00FB6177">
      <w:pPr>
        <w:spacing w:before="10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DUC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pton,</w:t>
      </w:r>
      <w:r w:rsidRPr="00FB617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nta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</w:t>
      </w:r>
      <w:r w:rsidRPr="00FB6177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ar</w:t>
      </w:r>
      <w:r w:rsidRPr="00FB6177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2006</w:t>
      </w:r>
      <w:r w:rsidRPr="00FB6177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ese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66524E81" w14:textId="77777777" w:rsidR="008D553E" w:rsidRPr="00FB6177" w:rsidRDefault="00FB6177" w:rsidP="00FB6177">
      <w:pPr>
        <w:spacing w:before="10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um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an</w:t>
      </w:r>
      <w:r w:rsidRPr="00FB6177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Res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FB6177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ll</w:t>
      </w:r>
      <w:r w:rsidRPr="00FB6177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er</w:t>
      </w:r>
    </w:p>
    <w:p w14:paraId="7E9A97A8" w14:textId="77777777" w:rsidR="008D553E" w:rsidRPr="00FB6177" w:rsidRDefault="00FB6177" w:rsidP="00FB6177">
      <w:pPr>
        <w:spacing w:before="15"/>
        <w:ind w:left="120" w:right="167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un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as</w:t>
      </w:r>
      <w:r w:rsidRPr="00FB6177">
        <w:rPr>
          <w:rFonts w:asciiTheme="minorHAnsi" w:eastAsia="Arial" w:hAnsiTheme="minorHAnsi" w:cstheme="minorHAnsi"/>
          <w:i/>
          <w:spacing w:val="2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HR</w:t>
      </w:r>
      <w:r w:rsidRPr="00FB6177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4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ene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is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t,</w:t>
      </w:r>
      <w:r w:rsidRPr="00FB6177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pon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b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or</w:t>
      </w:r>
      <w:r w:rsidRPr="00FB6177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yr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at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on,</w:t>
      </w:r>
      <w:r w:rsidRPr="00FB6177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B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ef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/C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mpen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 xml:space="preserve">on, 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Tr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&amp; De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ent,</w:t>
      </w:r>
      <w:r w:rsidRPr="00FB6177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cr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me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/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i/>
          <w:spacing w:val="-2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nd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E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epo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to</w:t>
      </w:r>
      <w:r w:rsidRPr="00FB6177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he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/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Cont</w:t>
      </w:r>
      <w:r w:rsidRPr="00FB6177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er</w:t>
      </w:r>
    </w:p>
    <w:p w14:paraId="0BB8FE59" w14:textId="77777777" w:rsidR="008D553E" w:rsidRPr="00FB6177" w:rsidRDefault="00FB6177" w:rsidP="00FB6177">
      <w:pPr>
        <w:spacing w:before="3"/>
        <w:ind w:left="840" w:right="383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sz w:val="22"/>
          <w:szCs w:val="22"/>
        </w:rPr>
        <w:t>Man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ge</w:t>
      </w:r>
      <w:r w:rsidRPr="00FB617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and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b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FB6177">
        <w:rPr>
          <w:rFonts w:asciiTheme="minorHAnsi" w:eastAsia="Arial" w:hAnsiTheme="minorHAnsi" w:cstheme="minorHAnsi"/>
          <w:sz w:val="22"/>
          <w:szCs w:val="22"/>
        </w:rPr>
        <w:t>w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z w:val="22"/>
          <w:szCs w:val="22"/>
        </w:rPr>
        <w:t>or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200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z w:val="22"/>
          <w:szCs w:val="22"/>
        </w:rPr>
        <w:t>/hou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es</w:t>
      </w:r>
      <w:r w:rsidRPr="00FB617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an</w:t>
      </w:r>
      <w:r w:rsidRPr="00FB617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z w:val="22"/>
          <w:szCs w:val="22"/>
        </w:rPr>
        <w:t>nc Coa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anage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of 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ua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z w:val="22"/>
          <w:szCs w:val="22"/>
        </w:rPr>
        <w:t>ee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et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go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du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b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z w:val="22"/>
          <w:szCs w:val="22"/>
        </w:rPr>
        <w:t>e pe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an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nd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og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zi</w:t>
      </w:r>
      <w:r w:rsidRPr="00FB6177">
        <w:rPr>
          <w:rFonts w:asciiTheme="minorHAnsi" w:eastAsia="Arial" w:hAnsiTheme="minorHAnsi" w:cstheme="minorHAnsi"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wa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an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to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du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y</w:t>
      </w:r>
    </w:p>
    <w:p w14:paraId="5302489D" w14:textId="77777777" w:rsidR="008D553E" w:rsidRPr="00FB6177" w:rsidRDefault="00FB6177" w:rsidP="00FB6177">
      <w:pPr>
        <w:spacing w:before="31"/>
        <w:ind w:left="840" w:right="77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sz w:val="22"/>
          <w:szCs w:val="22"/>
        </w:rPr>
        <w:t>Han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nat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on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nd</w:t>
      </w:r>
      <w:r w:rsidRPr="00FB6177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ot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sz w:val="22"/>
          <w:szCs w:val="22"/>
        </w:rPr>
        <w:t>er</w:t>
      </w:r>
      <w:r w:rsidRPr="00FB6177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ua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ons</w:t>
      </w:r>
      <w:r w:rsidRPr="00FB6177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en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z w:val="22"/>
          <w:szCs w:val="22"/>
        </w:rPr>
        <w:t>e,</w:t>
      </w:r>
      <w:r w:rsidRPr="00FB6177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pe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z w:val="22"/>
          <w:szCs w:val="22"/>
        </w:rPr>
        <w:t>ul</w:t>
      </w:r>
      <w:r w:rsidRPr="00FB617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anne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w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th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gal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oun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FB6177">
        <w:rPr>
          <w:rFonts w:asciiTheme="minorHAnsi" w:eastAsia="Arial" w:hAnsiTheme="minorHAnsi" w:cstheme="minorHAnsi"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upe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anage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19A8964A" w14:textId="77777777" w:rsidR="008D553E" w:rsidRPr="00FB6177" w:rsidRDefault="00FB6177" w:rsidP="00FB6177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sz w:val="22"/>
          <w:szCs w:val="22"/>
        </w:rPr>
        <w:t>Iden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ta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ent</w:t>
      </w:r>
      <w:r w:rsidRPr="00FB6177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nd</w:t>
      </w:r>
      <w:r w:rsidRPr="00FB6177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at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ns</w:t>
      </w:r>
      <w:r w:rsidRPr="00FB6177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of</w:t>
      </w:r>
      <w:r w:rsidRPr="00FB6177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nd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z w:val="22"/>
          <w:szCs w:val="22"/>
        </w:rPr>
        <w:t>ual</w:t>
      </w:r>
      <w:r w:rsidRPr="00FB6177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es</w:t>
      </w:r>
      <w:r w:rsidRPr="00FB6177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and</w:t>
      </w:r>
      <w:r w:rsidRPr="00FB6177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de</w:t>
      </w:r>
      <w:r w:rsidRPr="00FB6177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oa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ed</w:t>
      </w:r>
      <w:r w:rsidRPr="00FB6177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at</w:t>
      </w:r>
      <w:r w:rsidRPr="00FB6177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ot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g</w:t>
      </w:r>
    </w:p>
    <w:p w14:paraId="739A53E5" w14:textId="77777777" w:rsidR="008D553E" w:rsidRPr="00FB6177" w:rsidRDefault="00FB6177" w:rsidP="00FB6177">
      <w:pPr>
        <w:spacing w:before="36"/>
        <w:ind w:left="840" w:right="77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sz w:val="22"/>
          <w:szCs w:val="22"/>
        </w:rPr>
        <w:t>them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to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unde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the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FB6177">
        <w:rPr>
          <w:rFonts w:asciiTheme="minorHAnsi" w:eastAsia="Arial" w:hAnsiTheme="minorHAnsi" w:cstheme="minorHAnsi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w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the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pa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y De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B6177">
        <w:rPr>
          <w:rFonts w:asciiTheme="minorHAnsi" w:eastAsia="Arial" w:hAnsiTheme="minorHAnsi" w:cstheme="minorHAnsi"/>
          <w:sz w:val="22"/>
          <w:szCs w:val="22"/>
        </w:rPr>
        <w:t>ob</w:t>
      </w:r>
      <w:r w:rsidRPr="00FB6177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FB6177">
        <w:rPr>
          <w:rFonts w:asciiTheme="minorHAnsi" w:eastAsia="Arial" w:hAnsiTheme="minorHAnsi" w:cstheme="minorHAnsi"/>
          <w:sz w:val="22"/>
          <w:szCs w:val="22"/>
        </w:rPr>
        <w:t>es</w:t>
      </w:r>
      <w:r w:rsidRPr="00FB6177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and</w:t>
      </w:r>
      <w:r w:rsidRPr="00FB6177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ou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and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dates</w:t>
      </w:r>
      <w:r w:rsidRPr="00FB6177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FB6177">
        <w:rPr>
          <w:rFonts w:asciiTheme="minorHAnsi" w:eastAsia="Arial" w:hAnsiTheme="minorHAnsi" w:cstheme="minorHAnsi"/>
          <w:sz w:val="22"/>
          <w:szCs w:val="22"/>
        </w:rPr>
        <w:t>or</w:t>
      </w:r>
      <w:r w:rsidRPr="00FB6177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B6177">
        <w:rPr>
          <w:rFonts w:asciiTheme="minorHAnsi" w:eastAsia="Arial" w:hAnsiTheme="minorHAnsi" w:cstheme="minorHAnsi"/>
          <w:sz w:val="22"/>
          <w:szCs w:val="22"/>
        </w:rPr>
        <w:t>ob</w:t>
      </w:r>
      <w:r w:rsidRPr="00FB6177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boa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;</w:t>
      </w:r>
      <w:r w:rsidRPr="00FB6177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t,</w:t>
      </w:r>
      <w:r w:rsidRPr="00FB6177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w</w:t>
      </w:r>
      <w:r w:rsidRPr="00FB6177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and</w:t>
      </w:r>
      <w:r w:rsidRPr="00FB6177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FB6177">
        <w:rPr>
          <w:rFonts w:asciiTheme="minorHAnsi" w:eastAsia="Arial" w:hAnsiTheme="minorHAnsi" w:cstheme="minorHAnsi"/>
          <w:sz w:val="22"/>
          <w:szCs w:val="22"/>
        </w:rPr>
        <w:t>6 e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z w:val="22"/>
          <w:szCs w:val="22"/>
        </w:rPr>
        <w:t>ees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abo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w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th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de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ent</w:t>
      </w:r>
      <w:r w:rsidRPr="00FB617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anage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</w:p>
    <w:p w14:paraId="02916F2E" w14:textId="77777777" w:rsidR="008D553E" w:rsidRPr="00FB6177" w:rsidRDefault="00FB6177" w:rsidP="00FB6177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B6177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FB6177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de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FB6177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he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b 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FB6177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og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B6177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B6177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pl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B6177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eer </w:t>
      </w:r>
      <w:r w:rsidRPr="00FB6177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</w:p>
    <w:p w14:paraId="2062FC46" w14:textId="53C6E7B0" w:rsidR="008D553E" w:rsidRDefault="00FB6177" w:rsidP="00FB6177">
      <w:pPr>
        <w:spacing w:before="15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og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ana</w:t>
      </w:r>
      <w:r w:rsidRPr="00FB6177">
        <w:rPr>
          <w:rFonts w:asciiTheme="minorHAnsi" w:eastAsia="Arial" w:hAnsiTheme="minorHAnsi" w:cstheme="minorHAnsi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th</w:t>
      </w:r>
      <w:r w:rsidRPr="00FB617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on</w:t>
      </w:r>
      <w:r w:rsidRPr="00FB617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nt</w:t>
      </w:r>
      <w:r w:rsidRPr="00FB617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nd</w:t>
      </w:r>
      <w:r w:rsidRPr="00FB617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du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pl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z w:val="22"/>
          <w:szCs w:val="22"/>
        </w:rPr>
        <w:t>ee</w:t>
      </w:r>
      <w:r w:rsidRPr="00FB617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no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ve</w:t>
      </w:r>
      <w:r w:rsidRPr="00FB6177">
        <w:rPr>
          <w:rFonts w:asciiTheme="minorHAnsi" w:eastAsia="Arial" w:hAnsiTheme="minorHAnsi" w:cstheme="minorHAnsi"/>
          <w:sz w:val="22"/>
          <w:szCs w:val="22"/>
        </w:rPr>
        <w:t>r</w:t>
      </w:r>
    </w:p>
    <w:p w14:paraId="10B33B68" w14:textId="77777777" w:rsidR="00FB6177" w:rsidRPr="00FB6177" w:rsidRDefault="00FB6177" w:rsidP="00FB6177">
      <w:pPr>
        <w:spacing w:before="15"/>
        <w:ind w:left="840"/>
        <w:rPr>
          <w:rFonts w:asciiTheme="minorHAnsi" w:eastAsia="Arial" w:hAnsiTheme="minorHAnsi" w:cstheme="minorHAnsi"/>
          <w:sz w:val="22"/>
          <w:szCs w:val="22"/>
        </w:rPr>
      </w:pPr>
    </w:p>
    <w:p w14:paraId="1074C4A1" w14:textId="77777777" w:rsidR="008D553E" w:rsidRPr="00FB6177" w:rsidRDefault="00FB6177" w:rsidP="00FB6177">
      <w:pPr>
        <w:spacing w:before="15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cc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nt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</w:p>
    <w:p w14:paraId="6AA80BA2" w14:textId="77777777" w:rsidR="008D553E" w:rsidRPr="00FB6177" w:rsidRDefault="00FB6177" w:rsidP="00FB6177">
      <w:pPr>
        <w:spacing w:before="15"/>
        <w:ind w:left="840" w:right="77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ta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sz w:val="22"/>
          <w:szCs w:val="22"/>
        </w:rPr>
        <w:t>ed</w:t>
      </w:r>
      <w:r w:rsidRPr="00FB6177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FB6177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nt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ed</w:t>
      </w:r>
      <w:r w:rsidRPr="00FB6177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per 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tu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FB617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FB6177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FB6177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FB617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att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z w:val="22"/>
          <w:szCs w:val="22"/>
        </w:rPr>
        <w:t>an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on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D/L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and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ot</w:t>
      </w:r>
      <w:r w:rsidRPr="00FB6177">
        <w:rPr>
          <w:rFonts w:asciiTheme="minorHAnsi" w:eastAsia="Arial" w:hAnsiTheme="minorHAnsi" w:cstheme="minorHAnsi"/>
          <w:sz w:val="22"/>
          <w:szCs w:val="22"/>
        </w:rPr>
        <w:t>her</w:t>
      </w:r>
      <w:r w:rsidRPr="00FB617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es</w:t>
      </w:r>
      <w:r w:rsidRPr="00FB617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 e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en</w:t>
      </w:r>
      <w:r w:rsidRPr="00FB6177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ns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of 33%</w:t>
      </w:r>
    </w:p>
    <w:p w14:paraId="4BD33A11" w14:textId="77777777" w:rsidR="008D553E" w:rsidRPr="00FB6177" w:rsidRDefault="00FB6177" w:rsidP="00FB6177">
      <w:pPr>
        <w:spacing w:before="2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ple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ed</w:t>
      </w:r>
      <w:r w:rsidRPr="00FB6177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nd</w:t>
      </w:r>
      <w:r w:rsidRPr="00FB617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HR</w:t>
      </w:r>
      <w:r w:rsidRPr="00FB617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ie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z w:val="22"/>
          <w:szCs w:val="22"/>
        </w:rPr>
        <w:t>al</w:t>
      </w:r>
      <w:r w:rsidRPr="00FB617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$</w:t>
      </w:r>
      <w:r w:rsidRPr="00FB6177">
        <w:rPr>
          <w:rFonts w:asciiTheme="minorHAnsi" w:eastAsia="Arial" w:hAnsiTheme="minorHAnsi" w:cstheme="minorHAnsi"/>
          <w:sz w:val="22"/>
          <w:szCs w:val="22"/>
        </w:rPr>
        <w:t>2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37</w:t>
      </w:r>
      <w:r w:rsidRPr="00FB6177">
        <w:rPr>
          <w:rFonts w:asciiTheme="minorHAnsi" w:eastAsia="Arial" w:hAnsiTheme="minorHAnsi" w:cstheme="minorHAnsi"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FB6177">
        <w:rPr>
          <w:rFonts w:asciiTheme="minorHAnsi" w:eastAsia="Arial" w:hAnsiTheme="minorHAnsi" w:cstheme="minorHAnsi"/>
          <w:sz w:val="22"/>
          <w:szCs w:val="22"/>
        </w:rPr>
        <w:t>00</w:t>
      </w:r>
    </w:p>
    <w:p w14:paraId="01676D74" w14:textId="77777777" w:rsidR="008D553E" w:rsidRPr="00FB6177" w:rsidRDefault="00FB6177" w:rsidP="00FB6177">
      <w:pPr>
        <w:spacing w:before="15"/>
        <w:ind w:left="840" w:right="77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ov</w:t>
      </w:r>
      <w:r w:rsidRPr="00FB6177">
        <w:rPr>
          <w:rFonts w:asciiTheme="minorHAnsi" w:eastAsia="Arial" w:hAnsiTheme="minorHAnsi" w:cstheme="minorHAnsi"/>
          <w:sz w:val="22"/>
          <w:szCs w:val="22"/>
        </w:rPr>
        <w:t>ed</w:t>
      </w:r>
      <w:r w:rsidRPr="00FB617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pl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”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B6177">
        <w:rPr>
          <w:rFonts w:asciiTheme="minorHAnsi" w:eastAsia="Arial" w:hAnsiTheme="minorHAnsi" w:cstheme="minorHAnsi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th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he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gn</w:t>
      </w:r>
      <w:r w:rsidRPr="00FB6177">
        <w:rPr>
          <w:rFonts w:asciiTheme="minorHAnsi" w:eastAsia="Arial" w:hAnsiTheme="minorHAnsi" w:cstheme="minorHAnsi"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de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op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nd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un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pa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rs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</w:p>
    <w:p w14:paraId="77DEB55B" w14:textId="77777777" w:rsidR="008D553E" w:rsidRPr="00FB6177" w:rsidRDefault="008D553E" w:rsidP="00FB6177">
      <w:pPr>
        <w:rPr>
          <w:rFonts w:asciiTheme="minorHAnsi" w:hAnsiTheme="minorHAnsi" w:cstheme="minorHAnsi"/>
          <w:sz w:val="22"/>
          <w:szCs w:val="22"/>
        </w:rPr>
      </w:pPr>
    </w:p>
    <w:p w14:paraId="35E0696F" w14:textId="77777777" w:rsidR="008D553E" w:rsidRPr="00FB6177" w:rsidRDefault="00FB6177" w:rsidP="00FB6177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ING</w:t>
      </w:r>
      <w:r w:rsidRPr="00FB6177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.,</w:t>
      </w:r>
      <w:r w:rsidRPr="00FB617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D.,</w:t>
      </w:r>
      <w:r w:rsidRPr="00FB617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Ha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FB6177">
        <w:rPr>
          <w:rFonts w:asciiTheme="minorHAnsi" w:eastAsia="Arial" w:hAnsiTheme="minorHAnsi" w:cstheme="minorHAnsi"/>
          <w:sz w:val="22"/>
          <w:szCs w:val="22"/>
        </w:rPr>
        <w:t>ton,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nta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</w:t>
      </w:r>
      <w:r w:rsidRPr="00FB6177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2000</w:t>
      </w:r>
      <w:r w:rsidRPr="00FB6177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FB6177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pacing w:val="2"/>
          <w:sz w:val="22"/>
          <w:szCs w:val="22"/>
        </w:rPr>
        <w:t>2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005</w:t>
      </w:r>
    </w:p>
    <w:p w14:paraId="7D3992A0" w14:textId="77777777" w:rsidR="008D553E" w:rsidRPr="00FB6177" w:rsidRDefault="00FB6177" w:rsidP="00FB6177">
      <w:pPr>
        <w:spacing w:before="10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b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FB6177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dm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is</w:t>
      </w:r>
      <w:r w:rsidRPr="00FB6177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FB6177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cc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ount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g</w:t>
      </w:r>
    </w:p>
    <w:p w14:paraId="24BAF305" w14:textId="77777777" w:rsidR="008D553E" w:rsidRPr="00FB6177" w:rsidRDefault="00FB6177" w:rsidP="00FB6177">
      <w:pPr>
        <w:spacing w:before="15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ted</w:t>
      </w:r>
      <w:r w:rsidRPr="00FB6177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and</w:t>
      </w:r>
      <w:r w:rsidRPr="00FB6177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ef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nt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nag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man</w:t>
      </w:r>
      <w:r w:rsidRPr="00FB6177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rc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cc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oun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is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at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FB6177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fun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ons</w:t>
      </w:r>
      <w:r w:rsidRPr="00FB6177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or</w:t>
      </w:r>
      <w:r w:rsidRPr="00FB6177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the</w:t>
      </w:r>
    </w:p>
    <w:p w14:paraId="3309DA10" w14:textId="77777777" w:rsidR="008D553E" w:rsidRPr="00FB6177" w:rsidRDefault="00FB6177" w:rsidP="00FB6177">
      <w:pPr>
        <w:spacing w:before="15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i/>
          <w:sz w:val="22"/>
          <w:szCs w:val="22"/>
        </w:rPr>
        <w:t>Man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fa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tu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ri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and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ri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bu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FB6177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pacing w:val="4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ons</w:t>
      </w:r>
      <w:r w:rsidRPr="00FB6177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pa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epo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ted</w:t>
      </w:r>
      <w:r w:rsidRPr="00FB6177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to</w:t>
      </w:r>
      <w:r w:rsidRPr="00FB6177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he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Vi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i/>
          <w:spacing w:val="3"/>
          <w:sz w:val="22"/>
          <w:szCs w:val="22"/>
        </w:rPr>
        <w:t>-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nt</w:t>
      </w:r>
    </w:p>
    <w:p w14:paraId="1BFF6A16" w14:textId="77777777" w:rsidR="008D553E" w:rsidRPr="00FB6177" w:rsidRDefault="00FB6177" w:rsidP="00FB6177">
      <w:pPr>
        <w:spacing w:before="12"/>
        <w:ind w:left="840" w:right="84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z w:val="22"/>
          <w:szCs w:val="22"/>
        </w:rPr>
        <w:t>ed</w:t>
      </w:r>
      <w:r w:rsidRPr="00FB617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an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Re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ou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FB6177">
        <w:rPr>
          <w:rFonts w:asciiTheme="minorHAnsi" w:eastAsia="Arial" w:hAnsiTheme="minorHAnsi" w:cstheme="minorHAnsi"/>
          <w:sz w:val="22"/>
          <w:szCs w:val="22"/>
        </w:rPr>
        <w:t>es</w:t>
      </w:r>
      <w:r w:rsidRPr="00FB617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es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and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up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to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m</w:t>
      </w:r>
      <w:r w:rsidRPr="00FB6177">
        <w:rPr>
          <w:rFonts w:asciiTheme="minorHAnsi" w:eastAsia="Arial" w:hAnsiTheme="minorHAnsi" w:cstheme="minorHAnsi"/>
          <w:sz w:val="22"/>
          <w:szCs w:val="22"/>
        </w:rPr>
        <w:t>anage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and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them to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FB6177">
        <w:rPr>
          <w:rFonts w:asciiTheme="minorHAnsi" w:eastAsia="Arial" w:hAnsiTheme="minorHAnsi" w:cstheme="minorHAnsi"/>
          <w:sz w:val="22"/>
          <w:szCs w:val="22"/>
        </w:rPr>
        <w:t>on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and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ob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z w:val="22"/>
          <w:szCs w:val="22"/>
        </w:rPr>
        <w:t>es</w:t>
      </w:r>
      <w:r w:rsidRPr="00FB617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th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ou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teg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pe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anage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30959267" w14:textId="77777777" w:rsidR="008D553E" w:rsidRPr="00FB6177" w:rsidRDefault="00FB6177" w:rsidP="00FB6177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Ad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1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sz w:val="22"/>
          <w:szCs w:val="22"/>
        </w:rPr>
        <w:t>7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FB6177">
        <w:rPr>
          <w:rFonts w:asciiTheme="minorHAnsi" w:eastAsia="Arial" w:hAnsiTheme="minorHAnsi" w:cstheme="minorHAnsi"/>
          <w:sz w:val="22"/>
          <w:szCs w:val="22"/>
        </w:rPr>
        <w:t>0</w:t>
      </w:r>
      <w:r w:rsidRPr="00FB617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pl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cl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ne</w:t>
      </w:r>
      <w:r w:rsidRPr="00FB6177">
        <w:rPr>
          <w:rFonts w:asciiTheme="minorHAnsi" w:eastAsia="Arial" w:hAnsiTheme="minorHAnsi" w:cstheme="minorHAnsi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ag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nd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</w:p>
    <w:p w14:paraId="751E4D09" w14:textId="77777777" w:rsidR="008D553E" w:rsidRPr="00FB6177" w:rsidRDefault="00FB6177" w:rsidP="00FB6177">
      <w:pPr>
        <w:spacing w:before="41"/>
        <w:ind w:left="840" w:right="7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ta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sz w:val="22"/>
          <w:szCs w:val="22"/>
        </w:rPr>
        <w:t>ed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an</w:t>
      </w:r>
      <w:r w:rsidRPr="00FB6177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z w:val="22"/>
          <w:szCs w:val="22"/>
        </w:rPr>
        <w:t>en</w:t>
      </w:r>
      <w:r w:rsidRPr="00FB6177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ha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nel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of</w:t>
      </w:r>
      <w:r w:rsidRPr="00FB6177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un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at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on e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FB6177">
        <w:rPr>
          <w:rFonts w:asciiTheme="minorHAnsi" w:eastAsia="Arial" w:hAnsiTheme="minorHAnsi" w:cstheme="minorHAnsi"/>
          <w:sz w:val="22"/>
          <w:szCs w:val="22"/>
        </w:rPr>
        <w:t>b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es</w:t>
      </w:r>
      <w:r w:rsidRPr="00FB6177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qu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k</w:t>
      </w:r>
      <w:r w:rsidRPr="00FB6177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and</w:t>
      </w:r>
      <w:r w:rsidRPr="00FB6177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ea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at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on</w:t>
      </w:r>
      <w:r w:rsidRPr="00FB617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as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B6177">
        <w:rPr>
          <w:rFonts w:asciiTheme="minorHAnsi" w:eastAsia="Arial" w:hAnsiTheme="minorHAnsi" w:cstheme="minorHAnsi"/>
          <w:sz w:val="22"/>
          <w:szCs w:val="22"/>
        </w:rPr>
        <w:t>ene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and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op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ent</w:t>
      </w:r>
      <w:r w:rsidRPr="00FB617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ppo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un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es</w:t>
      </w:r>
      <w:r w:rsidRPr="00FB617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z w:val="22"/>
          <w:szCs w:val="22"/>
        </w:rPr>
        <w:t>or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eer</w:t>
      </w:r>
      <w:r w:rsidRPr="00FB617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ent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lastRenderedPageBreak/>
        <w:t>A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ss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ss</w:t>
      </w:r>
      <w:r w:rsidRPr="00FB6177">
        <w:rPr>
          <w:rFonts w:asciiTheme="minorHAnsi" w:eastAsia="Arial" w:hAnsiTheme="minorHAnsi" w:cstheme="minorHAnsi"/>
          <w:sz w:val="22"/>
          <w:szCs w:val="22"/>
        </w:rPr>
        <w:t>ed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nt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q</w:t>
      </w:r>
      <w:r w:rsidRPr="00FB6177">
        <w:rPr>
          <w:rFonts w:asciiTheme="minorHAnsi" w:eastAsia="Arial" w:hAnsiTheme="minorHAnsi" w:cstheme="minorHAnsi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nd</w:t>
      </w:r>
      <w:r w:rsidRPr="00FB6177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nd</w:t>
      </w:r>
      <w:r w:rsidRPr="00FB6177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ple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FB6177">
        <w:rPr>
          <w:rFonts w:asciiTheme="minorHAnsi" w:eastAsia="Arial" w:hAnsiTheme="minorHAnsi" w:cstheme="minorHAnsi"/>
          <w:sz w:val="22"/>
          <w:szCs w:val="22"/>
        </w:rPr>
        <w:t>ted a</w:t>
      </w:r>
      <w:r w:rsidRPr="00FB6177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ba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ed</w:t>
      </w:r>
      <w:r w:rsidRPr="00FB617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lin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</w:p>
    <w:p w14:paraId="267E4762" w14:textId="77777777" w:rsidR="008D553E" w:rsidRPr="00FB6177" w:rsidRDefault="00FB6177" w:rsidP="00FB6177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ed</w:t>
      </w:r>
      <w:r w:rsidRPr="00FB617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og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de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op</w:t>
      </w:r>
      <w:r w:rsidRPr="00FB617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pl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to</w:t>
      </w:r>
      <w:r w:rsidRPr="00FB617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ee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nd</w:t>
      </w:r>
      <w:r w:rsidRPr="00FB617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b</w:t>
      </w:r>
      <w:r w:rsidRPr="00FB617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</w:p>
    <w:p w14:paraId="558550D8" w14:textId="77777777" w:rsidR="008D553E" w:rsidRPr="00FB6177" w:rsidRDefault="00FB6177" w:rsidP="00FB6177">
      <w:pPr>
        <w:spacing w:before="10"/>
        <w:ind w:left="840" w:right="77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ed</w:t>
      </w:r>
      <w:r w:rsidRPr="00FB6177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nd</w:t>
      </w:r>
      <w:r w:rsidRPr="00FB6177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Sa</w:t>
      </w:r>
      <w:r w:rsidRPr="00FB6177">
        <w:rPr>
          <w:rFonts w:asciiTheme="minorHAnsi" w:eastAsia="Arial" w:hAnsiTheme="minorHAnsi" w:cstheme="minorHAnsi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cl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ms</w:t>
      </w:r>
      <w:r w:rsidRPr="00FB6177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ssi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oo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k</w:t>
      </w:r>
      <w:r w:rsidRPr="00FB617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og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m</w:t>
      </w:r>
    </w:p>
    <w:p w14:paraId="767B4AED" w14:textId="77777777" w:rsidR="008D553E" w:rsidRPr="00FB6177" w:rsidRDefault="00FB6177" w:rsidP="00FB6177">
      <w:pPr>
        <w:spacing w:before="2"/>
        <w:ind w:right="112"/>
        <w:jc w:val="right"/>
        <w:rPr>
          <w:rFonts w:asciiTheme="minorHAnsi" w:eastAsia="Arial" w:hAnsiTheme="minorHAnsi" w:cstheme="minorHAnsi"/>
          <w:sz w:val="22"/>
          <w:szCs w:val="22"/>
        </w:rPr>
        <w:sectPr w:rsidR="008D553E" w:rsidRPr="00FB6177">
          <w:pgSz w:w="12240" w:h="15840"/>
          <w:pgMar w:top="620" w:right="1240" w:bottom="280" w:left="1320" w:header="720" w:footer="720" w:gutter="0"/>
          <w:cols w:space="720"/>
        </w:sectPr>
      </w:pPr>
      <w:r w:rsidRPr="00FB6177">
        <w:rPr>
          <w:rFonts w:asciiTheme="minorHAnsi" w:hAnsiTheme="minorHAnsi" w:cstheme="minorHAnsi"/>
          <w:sz w:val="22"/>
          <w:szCs w:val="22"/>
        </w:rPr>
        <w:pict w14:anchorId="3D0F909E">
          <v:group id="_x0000_s1032" style="position:absolute;left:0;text-align:left;margin-left:88.15pt;margin-top:12.9pt;width:458pt;height:2.25pt;z-index:-251658752;mso-position-horizontal-relative:page" coordorigin="1763,258" coordsize="9160,45">
            <v:shape id="_x0000_s1034" style="position:absolute;left:1771;top:295;width:9144;height:0" coordorigin="1771,295" coordsize="9144,0" path="m1771,295r9144,e" filled="f" strokeweight=".82pt">
              <v:path arrowok="t"/>
            </v:shape>
            <v:shape id="_x0000_s1033" style="position:absolute;left:1771;top:266;width:9144;height:0" coordorigin="1771,266" coordsize="9144,0" path="m1771,266r9144,e" filled="f" strokeweight=".82pt">
              <v:path arrowok="t"/>
            </v:shape>
            <w10:wrap anchorx="page"/>
          </v:group>
        </w:pict>
      </w:r>
      <w:r w:rsidRPr="00FB6177">
        <w:rPr>
          <w:rFonts w:asciiTheme="minorHAnsi" w:eastAsia="Arial" w:hAnsiTheme="minorHAnsi" w:cstheme="minorHAnsi"/>
          <w:b/>
          <w:i/>
          <w:spacing w:val="-2"/>
          <w:w w:val="99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b/>
          <w:i/>
          <w:spacing w:val="-1"/>
          <w:w w:val="99"/>
          <w:sz w:val="22"/>
          <w:szCs w:val="22"/>
        </w:rPr>
        <w:t>ont</w:t>
      </w:r>
      <w:r w:rsidRPr="00FB6177">
        <w:rPr>
          <w:rFonts w:asciiTheme="minorHAnsi" w:eastAsia="Arial" w:hAnsiTheme="minorHAnsi" w:cstheme="minorHAnsi"/>
          <w:b/>
          <w:i/>
          <w:spacing w:val="-2"/>
          <w:w w:val="99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b/>
          <w:i/>
          <w:spacing w:val="-1"/>
          <w:w w:val="99"/>
          <w:sz w:val="22"/>
          <w:szCs w:val="22"/>
        </w:rPr>
        <w:t>nu</w:t>
      </w:r>
      <w:r w:rsidRPr="00FB6177">
        <w:rPr>
          <w:rFonts w:asciiTheme="minorHAnsi" w:eastAsia="Arial" w:hAnsiTheme="minorHAnsi" w:cstheme="minorHAnsi"/>
          <w:b/>
          <w:i/>
          <w:w w:val="99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b/>
          <w:i/>
          <w:spacing w:val="-3"/>
          <w:w w:val="99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b/>
          <w:i/>
          <w:w w:val="99"/>
          <w:sz w:val="22"/>
          <w:szCs w:val="22"/>
        </w:rPr>
        <w:t>…</w:t>
      </w:r>
    </w:p>
    <w:p w14:paraId="72F66BD8" w14:textId="77777777" w:rsidR="008D553E" w:rsidRPr="00FB6177" w:rsidRDefault="00FB6177" w:rsidP="00FB6177">
      <w:pPr>
        <w:spacing w:before="77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hAnsiTheme="minorHAnsi" w:cstheme="minorHAnsi"/>
          <w:sz w:val="22"/>
          <w:szCs w:val="22"/>
        </w:rPr>
        <w:lastRenderedPageBreak/>
        <w:pict w14:anchorId="192BCF13">
          <v:group id="_x0000_s1029" style="position:absolute;left:0;text-align:left;margin-left:70.15pt;margin-top:16.65pt;width:471.7pt;height:2.25pt;z-index:-251657728;mso-position-horizontal-relative:page" coordorigin="1403,333" coordsize="9434,45">
            <v:shape id="_x0000_s1031" style="position:absolute;left:1411;top:370;width:9418;height:0" coordorigin="1411,370" coordsize="9418,0" path="m1411,370r9418,e" filled="f" strokeweight=".82pt">
              <v:path arrowok="t"/>
            </v:shape>
            <v:shape id="_x0000_s1030" style="position:absolute;left:1411;top:341;width:9418;height:0" coordorigin="1411,341" coordsize="9418,0" path="m1411,341r9418,e" filled="f" strokeweight=".82pt">
              <v:path arrowok="t"/>
            </v:shape>
            <w10:wrap anchorx="page"/>
          </v:group>
        </w:pict>
      </w:r>
      <w:r w:rsidRPr="00FB6177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b/>
          <w:position w:val="-1"/>
          <w:sz w:val="22"/>
          <w:szCs w:val="22"/>
        </w:rPr>
        <w:t>el:</w:t>
      </w:r>
      <w:r w:rsidRPr="00FB6177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position w:val="-1"/>
          <w:sz w:val="22"/>
          <w:szCs w:val="22"/>
        </w:rPr>
        <w:t>416</w:t>
      </w:r>
      <w:r w:rsidRPr="00FB6177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)</w:t>
      </w:r>
      <w:r w:rsidRPr="00FB6177">
        <w:rPr>
          <w:rFonts w:asciiTheme="minorHAnsi" w:eastAsia="Arial" w:hAnsiTheme="minorHAnsi" w:cstheme="minorHAnsi"/>
          <w:b/>
          <w:position w:val="-1"/>
          <w:sz w:val="22"/>
          <w:szCs w:val="22"/>
        </w:rPr>
        <w:t>438</w:t>
      </w:r>
      <w:r w:rsidRPr="00FB6177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.</w:t>
      </w:r>
      <w:r w:rsidRPr="00FB6177">
        <w:rPr>
          <w:rFonts w:asciiTheme="minorHAnsi" w:eastAsia="Arial" w:hAnsiTheme="minorHAnsi" w:cstheme="minorHAnsi"/>
          <w:b/>
          <w:position w:val="-1"/>
          <w:sz w:val="22"/>
          <w:szCs w:val="22"/>
        </w:rPr>
        <w:t>36</w:t>
      </w:r>
      <w:r w:rsidRPr="00FB6177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0</w:t>
      </w:r>
      <w:r w:rsidRPr="00FB6177">
        <w:rPr>
          <w:rFonts w:asciiTheme="minorHAnsi" w:eastAsia="Arial" w:hAnsiTheme="minorHAnsi" w:cstheme="minorHAnsi"/>
          <w:b/>
          <w:position w:val="-1"/>
          <w:sz w:val="22"/>
          <w:szCs w:val="22"/>
        </w:rPr>
        <w:t>6</w:t>
      </w:r>
      <w:r w:rsidRPr="00FB6177">
        <w:rPr>
          <w:rFonts w:asciiTheme="minorHAnsi" w:eastAsia="Arial" w:hAnsiTheme="minorHAnsi" w:cstheme="minorHAnsi"/>
          <w:b/>
          <w:spacing w:val="-12"/>
          <w:position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position w:val="-1"/>
          <w:sz w:val="22"/>
          <w:szCs w:val="22"/>
        </w:rPr>
        <w:t>/</w:t>
      </w:r>
      <w:r w:rsidRPr="00FB6177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-m</w:t>
      </w:r>
      <w:r w:rsidRPr="00FB6177">
        <w:rPr>
          <w:rFonts w:asciiTheme="minorHAnsi" w:eastAsia="Arial" w:hAnsiTheme="minorHAnsi" w:cstheme="minorHAnsi"/>
          <w:b/>
          <w:position w:val="-1"/>
          <w:sz w:val="22"/>
          <w:szCs w:val="22"/>
        </w:rPr>
        <w:t>ai</w:t>
      </w:r>
      <w:r w:rsidRPr="00FB6177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b/>
          <w:position w:val="-1"/>
          <w:sz w:val="22"/>
          <w:szCs w:val="22"/>
        </w:rPr>
        <w:t>:</w:t>
      </w:r>
      <w:r w:rsidRPr="00FB6177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i/>
          <w:spacing w:val="-55"/>
          <w:position w:val="-1"/>
          <w:sz w:val="22"/>
          <w:szCs w:val="22"/>
        </w:rPr>
        <w:t xml:space="preserve"> </w:t>
      </w:r>
      <w:hyperlink r:id="rId6">
        <w:r w:rsidRPr="00FB6177">
          <w:rPr>
            <w:rFonts w:asciiTheme="minorHAnsi" w:eastAsia="Arial" w:hAnsiTheme="minorHAnsi" w:cstheme="minorHAnsi"/>
            <w:b/>
            <w:i/>
            <w:position w:val="-1"/>
            <w:sz w:val="22"/>
            <w:szCs w:val="22"/>
            <w:u w:color="0000FF"/>
          </w:rPr>
          <w:t>i</w:t>
        </w:r>
        <w:r w:rsidRPr="00FB6177">
          <w:rPr>
            <w:rFonts w:asciiTheme="minorHAnsi" w:eastAsia="Arial" w:hAnsiTheme="minorHAnsi" w:cstheme="minorHAnsi"/>
            <w:b/>
            <w:i/>
            <w:spacing w:val="1"/>
            <w:position w:val="-1"/>
            <w:sz w:val="22"/>
            <w:szCs w:val="22"/>
            <w:u w:color="0000FF"/>
          </w:rPr>
          <w:t>n</w:t>
        </w:r>
        <w:r w:rsidRPr="00FB6177">
          <w:rPr>
            <w:rFonts w:asciiTheme="minorHAnsi" w:eastAsia="Arial" w:hAnsiTheme="minorHAnsi" w:cstheme="minorHAnsi"/>
            <w:b/>
            <w:i/>
            <w:position w:val="-1"/>
            <w:sz w:val="22"/>
            <w:szCs w:val="22"/>
            <w:u w:color="0000FF"/>
          </w:rPr>
          <w:t>f</w:t>
        </w:r>
        <w:r w:rsidRPr="00FB6177">
          <w:rPr>
            <w:rFonts w:asciiTheme="minorHAnsi" w:eastAsia="Arial" w:hAnsiTheme="minorHAnsi" w:cstheme="minorHAnsi"/>
            <w:b/>
            <w:i/>
            <w:spacing w:val="-2"/>
            <w:position w:val="-1"/>
            <w:sz w:val="22"/>
            <w:szCs w:val="22"/>
            <w:u w:color="0000FF"/>
          </w:rPr>
          <w:t>o</w:t>
        </w:r>
        <w:r w:rsidRPr="00FB6177">
          <w:rPr>
            <w:rFonts w:asciiTheme="minorHAnsi" w:eastAsia="Arial" w:hAnsiTheme="minorHAnsi" w:cstheme="minorHAnsi"/>
            <w:b/>
            <w:i/>
            <w:spacing w:val="2"/>
            <w:position w:val="-1"/>
            <w:sz w:val="22"/>
            <w:szCs w:val="22"/>
            <w:u w:color="0000FF"/>
          </w:rPr>
          <w:t>@</w:t>
        </w:r>
        <w:r w:rsidRPr="00FB6177">
          <w:rPr>
            <w:rFonts w:asciiTheme="minorHAnsi" w:eastAsia="Arial" w:hAnsiTheme="minorHAnsi" w:cstheme="minorHAnsi"/>
            <w:b/>
            <w:i/>
            <w:position w:val="-1"/>
            <w:sz w:val="22"/>
            <w:szCs w:val="22"/>
            <w:u w:color="0000FF"/>
          </w:rPr>
          <w:t>R</w:t>
        </w:r>
        <w:r w:rsidRPr="00FB6177">
          <w:rPr>
            <w:rFonts w:asciiTheme="minorHAnsi" w:eastAsia="Arial" w:hAnsiTheme="minorHAnsi" w:cstheme="minorHAnsi"/>
            <w:b/>
            <w:i/>
            <w:spacing w:val="1"/>
            <w:position w:val="-1"/>
            <w:sz w:val="22"/>
            <w:szCs w:val="22"/>
            <w:u w:color="0000FF"/>
          </w:rPr>
          <w:t>esu</w:t>
        </w:r>
        <w:r w:rsidRPr="00FB6177">
          <w:rPr>
            <w:rFonts w:asciiTheme="minorHAnsi" w:eastAsia="Arial" w:hAnsiTheme="minorHAnsi" w:cstheme="minorHAnsi"/>
            <w:b/>
            <w:i/>
            <w:spacing w:val="-1"/>
            <w:position w:val="-1"/>
            <w:sz w:val="22"/>
            <w:szCs w:val="22"/>
            <w:u w:color="0000FF"/>
          </w:rPr>
          <w:t>m</w:t>
        </w:r>
        <w:r w:rsidRPr="00FB6177">
          <w:rPr>
            <w:rFonts w:asciiTheme="minorHAnsi" w:eastAsia="Arial" w:hAnsiTheme="minorHAnsi" w:cstheme="minorHAnsi"/>
            <w:b/>
            <w:i/>
            <w:spacing w:val="1"/>
            <w:position w:val="-1"/>
            <w:sz w:val="22"/>
            <w:szCs w:val="22"/>
            <w:u w:color="0000FF"/>
          </w:rPr>
          <w:t>eWo</w:t>
        </w:r>
        <w:r w:rsidRPr="00FB6177">
          <w:rPr>
            <w:rFonts w:asciiTheme="minorHAnsi" w:eastAsia="Arial" w:hAnsiTheme="minorHAnsi" w:cstheme="minorHAnsi"/>
            <w:b/>
            <w:i/>
            <w:position w:val="-1"/>
            <w:sz w:val="22"/>
            <w:szCs w:val="22"/>
            <w:u w:color="0000FF"/>
          </w:rPr>
          <w:t>rl</w:t>
        </w:r>
        <w:r w:rsidRPr="00FB6177">
          <w:rPr>
            <w:rFonts w:asciiTheme="minorHAnsi" w:eastAsia="Arial" w:hAnsiTheme="minorHAnsi" w:cstheme="minorHAnsi"/>
            <w:b/>
            <w:i/>
            <w:spacing w:val="1"/>
            <w:position w:val="-1"/>
            <w:sz w:val="22"/>
            <w:szCs w:val="22"/>
            <w:u w:color="0000FF"/>
          </w:rPr>
          <w:t>d</w:t>
        </w:r>
        <w:r w:rsidRPr="00FB6177">
          <w:rPr>
            <w:rFonts w:asciiTheme="minorHAnsi" w:eastAsia="Arial" w:hAnsiTheme="minorHAnsi" w:cstheme="minorHAnsi"/>
            <w:b/>
            <w:i/>
            <w:spacing w:val="-2"/>
            <w:position w:val="-1"/>
            <w:sz w:val="22"/>
            <w:szCs w:val="22"/>
            <w:u w:color="0000FF"/>
          </w:rPr>
          <w:t>.</w:t>
        </w:r>
        <w:r w:rsidRPr="00FB6177">
          <w:rPr>
            <w:rFonts w:asciiTheme="minorHAnsi" w:eastAsia="Arial" w:hAnsiTheme="minorHAnsi" w:cstheme="minorHAnsi"/>
            <w:b/>
            <w:i/>
            <w:spacing w:val="1"/>
            <w:position w:val="-1"/>
            <w:sz w:val="22"/>
            <w:szCs w:val="22"/>
            <w:u w:color="0000FF"/>
          </w:rPr>
          <w:t>c</w:t>
        </w:r>
        <w:r w:rsidRPr="00FB6177">
          <w:rPr>
            <w:rFonts w:asciiTheme="minorHAnsi" w:eastAsia="Arial" w:hAnsiTheme="minorHAnsi" w:cstheme="minorHAnsi"/>
            <w:b/>
            <w:i/>
            <w:position w:val="-1"/>
            <w:sz w:val="22"/>
            <w:szCs w:val="22"/>
            <w:u w:color="0000FF"/>
          </w:rPr>
          <w:t>a</w:t>
        </w:r>
      </w:hyperlink>
      <w:r w:rsidRPr="00FB6177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 xml:space="preserve">                                                   </w:t>
      </w:r>
      <w:r w:rsidRPr="00FB6177">
        <w:rPr>
          <w:rFonts w:asciiTheme="minorHAnsi" w:eastAsia="Arial" w:hAnsiTheme="minorHAnsi" w:cstheme="minorHAnsi"/>
          <w:b/>
          <w:i/>
          <w:spacing w:val="32"/>
          <w:position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pacing w:val="-28"/>
          <w:position w:val="-1"/>
          <w:sz w:val="22"/>
          <w:szCs w:val="22"/>
        </w:rPr>
        <w:t xml:space="preserve"> </w:t>
      </w:r>
      <w:hyperlink r:id="rId7">
        <w:r w:rsidRPr="00FB6177">
          <w:rPr>
            <w:rFonts w:asciiTheme="minorHAnsi" w:eastAsia="Arial" w:hAnsiTheme="minorHAnsi" w:cstheme="minorHAnsi"/>
            <w:b/>
            <w:spacing w:val="1"/>
            <w:position w:val="-1"/>
            <w:sz w:val="22"/>
            <w:szCs w:val="22"/>
            <w:u w:color="0000FF"/>
          </w:rPr>
          <w:t>ww</w:t>
        </w:r>
        <w:r w:rsidRPr="00FB6177">
          <w:rPr>
            <w:rFonts w:asciiTheme="minorHAnsi" w:eastAsia="Arial" w:hAnsiTheme="minorHAnsi" w:cstheme="minorHAnsi"/>
            <w:b/>
            <w:spacing w:val="4"/>
            <w:position w:val="-1"/>
            <w:sz w:val="22"/>
            <w:szCs w:val="22"/>
            <w:u w:color="0000FF"/>
          </w:rPr>
          <w:t>w</w:t>
        </w:r>
        <w:r w:rsidRPr="00FB6177">
          <w:rPr>
            <w:rFonts w:asciiTheme="minorHAnsi" w:eastAsia="Arial" w:hAnsiTheme="minorHAnsi" w:cstheme="minorHAnsi"/>
            <w:b/>
            <w:position w:val="-1"/>
            <w:sz w:val="22"/>
            <w:szCs w:val="22"/>
            <w:u w:color="0000FF"/>
          </w:rPr>
          <w:t>.Res</w:t>
        </w:r>
        <w:r w:rsidRPr="00FB6177">
          <w:rPr>
            <w:rFonts w:asciiTheme="minorHAnsi" w:eastAsia="Arial" w:hAnsiTheme="minorHAnsi" w:cstheme="minorHAnsi"/>
            <w:b/>
            <w:spacing w:val="1"/>
            <w:position w:val="-1"/>
            <w:sz w:val="22"/>
            <w:szCs w:val="22"/>
            <w:u w:color="0000FF"/>
          </w:rPr>
          <w:t>um</w:t>
        </w:r>
        <w:r w:rsidRPr="00FB6177">
          <w:rPr>
            <w:rFonts w:asciiTheme="minorHAnsi" w:eastAsia="Arial" w:hAnsiTheme="minorHAnsi" w:cstheme="minorHAnsi"/>
            <w:b/>
            <w:position w:val="-1"/>
            <w:sz w:val="22"/>
            <w:szCs w:val="22"/>
            <w:u w:color="0000FF"/>
          </w:rPr>
          <w:t>e</w:t>
        </w:r>
        <w:r w:rsidRPr="00FB6177">
          <w:rPr>
            <w:rFonts w:asciiTheme="minorHAnsi" w:eastAsia="Arial" w:hAnsiTheme="minorHAnsi" w:cstheme="minorHAnsi"/>
            <w:b/>
            <w:spacing w:val="2"/>
            <w:position w:val="-1"/>
            <w:sz w:val="22"/>
            <w:szCs w:val="22"/>
            <w:u w:color="0000FF"/>
          </w:rPr>
          <w:t>W</w:t>
        </w:r>
        <w:r w:rsidRPr="00FB6177">
          <w:rPr>
            <w:rFonts w:asciiTheme="minorHAnsi" w:eastAsia="Arial" w:hAnsiTheme="minorHAnsi" w:cstheme="minorHAnsi"/>
            <w:b/>
            <w:spacing w:val="1"/>
            <w:position w:val="-1"/>
            <w:sz w:val="22"/>
            <w:szCs w:val="22"/>
            <w:u w:color="0000FF"/>
          </w:rPr>
          <w:t>o</w:t>
        </w:r>
        <w:r w:rsidRPr="00FB6177">
          <w:rPr>
            <w:rFonts w:asciiTheme="minorHAnsi" w:eastAsia="Arial" w:hAnsiTheme="minorHAnsi" w:cstheme="minorHAnsi"/>
            <w:b/>
            <w:spacing w:val="-1"/>
            <w:position w:val="-1"/>
            <w:sz w:val="22"/>
            <w:szCs w:val="22"/>
            <w:u w:color="0000FF"/>
          </w:rPr>
          <w:t>r</w:t>
        </w:r>
        <w:r w:rsidRPr="00FB6177">
          <w:rPr>
            <w:rFonts w:asciiTheme="minorHAnsi" w:eastAsia="Arial" w:hAnsiTheme="minorHAnsi" w:cstheme="minorHAnsi"/>
            <w:b/>
            <w:position w:val="-1"/>
            <w:sz w:val="22"/>
            <w:szCs w:val="22"/>
            <w:u w:color="0000FF"/>
          </w:rPr>
          <w:t>l</w:t>
        </w:r>
        <w:r w:rsidRPr="00FB6177">
          <w:rPr>
            <w:rFonts w:asciiTheme="minorHAnsi" w:eastAsia="Arial" w:hAnsiTheme="minorHAnsi" w:cstheme="minorHAnsi"/>
            <w:b/>
            <w:spacing w:val="1"/>
            <w:position w:val="-1"/>
            <w:sz w:val="22"/>
            <w:szCs w:val="22"/>
            <w:u w:color="0000FF"/>
          </w:rPr>
          <w:t>d</w:t>
        </w:r>
        <w:r w:rsidRPr="00FB6177">
          <w:rPr>
            <w:rFonts w:asciiTheme="minorHAnsi" w:eastAsia="Arial" w:hAnsiTheme="minorHAnsi" w:cstheme="minorHAnsi"/>
            <w:b/>
            <w:position w:val="-1"/>
            <w:sz w:val="22"/>
            <w:szCs w:val="22"/>
            <w:u w:color="0000FF"/>
          </w:rPr>
          <w:t>.ca</w:t>
        </w:r>
      </w:hyperlink>
    </w:p>
    <w:p w14:paraId="72942026" w14:textId="77777777" w:rsidR="008D553E" w:rsidRPr="00FB6177" w:rsidRDefault="008D553E" w:rsidP="00FB6177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7A23430" w14:textId="77777777" w:rsidR="008D553E" w:rsidRPr="00FB6177" w:rsidRDefault="008D553E" w:rsidP="00FB6177">
      <w:pPr>
        <w:rPr>
          <w:rFonts w:asciiTheme="minorHAnsi" w:hAnsiTheme="minorHAnsi" w:cstheme="minorHAnsi"/>
          <w:sz w:val="22"/>
          <w:szCs w:val="22"/>
        </w:rPr>
      </w:pPr>
    </w:p>
    <w:p w14:paraId="64B8DBF1" w14:textId="77777777" w:rsidR="008D553E" w:rsidRPr="00FB6177" w:rsidRDefault="00FB6177" w:rsidP="00FB6177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Acc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omp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lis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nt</w:t>
      </w:r>
      <w:r w:rsidRPr="00FB6177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</w:p>
    <w:p w14:paraId="22DAA9D5" w14:textId="77777777" w:rsidR="008D553E" w:rsidRPr="00FB6177" w:rsidRDefault="00FB6177" w:rsidP="00FB6177">
      <w:pPr>
        <w:spacing w:before="29"/>
        <w:ind w:left="840" w:right="205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FB6177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th</w:t>
      </w:r>
      <w:r w:rsidRPr="00FB617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he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to</w:t>
      </w:r>
      <w:r w:rsidRPr="00FB617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de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gn</w:t>
      </w:r>
      <w:r w:rsidRPr="00FB617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he</w:t>
      </w:r>
      <w:r w:rsidRPr="00FB617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pa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’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nd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un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up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FB6177">
        <w:rPr>
          <w:rFonts w:asciiTheme="minorHAnsi" w:eastAsia="Arial" w:hAnsiTheme="minorHAnsi" w:cstheme="minorHAnsi"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7</w:t>
      </w:r>
      <w:r w:rsidRPr="00FB6177">
        <w:rPr>
          <w:rFonts w:asciiTheme="minorHAnsi" w:eastAsia="Arial" w:hAnsiTheme="minorHAnsi" w:cstheme="minorHAnsi"/>
          <w:sz w:val="22"/>
          <w:szCs w:val="22"/>
        </w:rPr>
        <w:t>10</w:t>
      </w:r>
      <w:r w:rsidRPr="00FB617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ri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h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pl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</w:p>
    <w:p w14:paraId="39B21ED4" w14:textId="77777777" w:rsidR="008D553E" w:rsidRPr="00FB6177" w:rsidRDefault="00FB6177" w:rsidP="00FB6177">
      <w:pPr>
        <w:spacing w:before="3"/>
        <w:ind w:left="840" w:right="85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eated</w:t>
      </w:r>
      <w:r w:rsidRPr="00FB6177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B6177">
        <w:rPr>
          <w:rFonts w:asciiTheme="minorHAnsi" w:eastAsia="Arial" w:hAnsiTheme="minorHAnsi" w:cstheme="minorHAnsi"/>
          <w:sz w:val="22"/>
          <w:szCs w:val="22"/>
        </w:rPr>
        <w:t>ob</w:t>
      </w:r>
      <w:r w:rsidRPr="00FB6177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odel</w:t>
      </w:r>
      <w:r w:rsidRPr="00FB6177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om</w:t>
      </w:r>
      <w:r w:rsidRPr="00FB6177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anual</w:t>
      </w:r>
      <w:r w:rsidRPr="00FB6177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em</w:t>
      </w:r>
      <w:r w:rsidRPr="00FB6177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B6177">
        <w:rPr>
          <w:rFonts w:asciiTheme="minorHAnsi" w:eastAsia="Arial" w:hAnsiTheme="minorHAnsi" w:cstheme="minorHAnsi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an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z w:val="22"/>
          <w:szCs w:val="22"/>
        </w:rPr>
        <w:t>un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ons</w:t>
      </w:r>
      <w:r w:rsidRPr="00FB6177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of</w:t>
      </w:r>
      <w:r w:rsidRPr="00FB6177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g and</w:t>
      </w:r>
      <w:r w:rsidRPr="00FB6177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tem</w:t>
      </w:r>
      <w:r w:rsidRPr="00FB6177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to</w:t>
      </w:r>
      <w:r w:rsidRPr="00FB6177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FB6177">
        <w:rPr>
          <w:rFonts w:asciiTheme="minorHAnsi" w:eastAsia="Arial" w:hAnsiTheme="minorHAnsi" w:cstheme="minorHAnsi"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on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tor</w:t>
      </w:r>
      <w:r w:rsidRPr="00FB6177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and</w:t>
      </w:r>
      <w:r w:rsidRPr="00FB6177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ges</w:t>
      </w:r>
      <w:r w:rsidRPr="00FB6177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of</w:t>
      </w:r>
      <w:r w:rsidRPr="00FB6177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odu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on,</w:t>
      </w:r>
      <w:r w:rsidRPr="00FB6177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ngs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of $7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FB6177">
        <w:rPr>
          <w:rFonts w:asciiTheme="minorHAnsi" w:eastAsia="Arial" w:hAnsiTheme="minorHAnsi" w:cstheme="minorHAnsi"/>
          <w:sz w:val="22"/>
          <w:szCs w:val="22"/>
        </w:rPr>
        <w:t>0,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FB6177">
        <w:rPr>
          <w:rFonts w:asciiTheme="minorHAnsi" w:eastAsia="Arial" w:hAnsiTheme="minorHAnsi" w:cstheme="minorHAnsi"/>
          <w:sz w:val="22"/>
          <w:szCs w:val="22"/>
        </w:rPr>
        <w:t>00</w:t>
      </w:r>
      <w:r w:rsidRPr="00FB617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nd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of $2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FB6177">
        <w:rPr>
          <w:rFonts w:asciiTheme="minorHAnsi" w:eastAsia="Arial" w:hAnsiTheme="minorHAnsi" w:cstheme="minorHAnsi"/>
          <w:sz w:val="22"/>
          <w:szCs w:val="22"/>
        </w:rPr>
        <w:t>0,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FB6177">
        <w:rPr>
          <w:rFonts w:asciiTheme="minorHAnsi" w:eastAsia="Arial" w:hAnsiTheme="minorHAnsi" w:cstheme="minorHAnsi"/>
          <w:sz w:val="22"/>
          <w:szCs w:val="22"/>
        </w:rPr>
        <w:t>00</w:t>
      </w:r>
      <w:r w:rsidRPr="00FB617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om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c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ge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z w:val="22"/>
          <w:szCs w:val="22"/>
        </w:rPr>
        <w:t>or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odu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de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en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FB6177">
        <w:rPr>
          <w:rFonts w:asciiTheme="minorHAnsi" w:eastAsia="Arial" w:hAnsiTheme="minorHAnsi" w:cstheme="minorHAnsi"/>
          <w:sz w:val="22"/>
          <w:szCs w:val="22"/>
        </w:rPr>
        <w:t>es Cont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FB6177">
        <w:rPr>
          <w:rFonts w:asciiTheme="minorHAnsi" w:eastAsia="Arial" w:hAnsiTheme="minorHAnsi" w:cstheme="minorHAnsi"/>
          <w:sz w:val="22"/>
          <w:szCs w:val="22"/>
        </w:rPr>
        <w:t>bu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ed</w:t>
      </w:r>
      <w:r w:rsidRPr="00FB617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to a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k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en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on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ent</w:t>
      </w:r>
      <w:r w:rsidRPr="00FB617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that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oted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nn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on</w:t>
      </w:r>
      <w:r w:rsidRPr="00FB617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nd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ak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pe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an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B6177">
        <w:rPr>
          <w:rFonts w:asciiTheme="minorHAnsi" w:eastAsia="Arial" w:hAnsiTheme="minorHAnsi" w:cstheme="minorHAnsi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eg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ng h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B6177">
        <w:rPr>
          <w:rFonts w:asciiTheme="minorHAnsi" w:eastAsia="Arial" w:hAnsiTheme="minorHAnsi" w:cstheme="minorHAnsi"/>
          <w:sz w:val="22"/>
          <w:szCs w:val="22"/>
        </w:rPr>
        <w:t>pe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an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FB6177">
        <w:rPr>
          <w:rFonts w:asciiTheme="minorHAnsi" w:eastAsia="Arial" w:hAnsiTheme="minorHAnsi" w:cstheme="minorHAnsi"/>
          <w:sz w:val="22"/>
          <w:szCs w:val="22"/>
        </w:rPr>
        <w:t>pe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tat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ons</w:t>
      </w:r>
      <w:r w:rsidRPr="00FB617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nto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FB6177">
        <w:rPr>
          <w:rFonts w:asciiTheme="minorHAnsi" w:eastAsia="Arial" w:hAnsiTheme="minorHAnsi" w:cstheme="minorHAnsi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B6177">
        <w:rPr>
          <w:rFonts w:asciiTheme="minorHAnsi" w:eastAsia="Arial" w:hAnsiTheme="minorHAnsi" w:cstheme="minorHAnsi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es</w:t>
      </w:r>
      <w:r w:rsidRPr="00FB617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and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HR p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es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up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t the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FB6177">
        <w:rPr>
          <w:rFonts w:asciiTheme="minorHAnsi" w:eastAsia="Arial" w:hAnsiTheme="minorHAnsi" w:cstheme="minorHAnsi"/>
          <w:sz w:val="22"/>
          <w:szCs w:val="22"/>
        </w:rPr>
        <w:t>at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z w:val="22"/>
          <w:szCs w:val="22"/>
        </w:rPr>
        <w:t>es</w:t>
      </w:r>
      <w:r w:rsidRPr="00FB617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and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peten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es</w:t>
      </w:r>
    </w:p>
    <w:p w14:paraId="01558BAD" w14:textId="77777777" w:rsidR="008D553E" w:rsidRPr="00FB6177" w:rsidRDefault="00FB6177" w:rsidP="00FB6177">
      <w:pPr>
        <w:spacing w:before="2"/>
        <w:ind w:left="840" w:right="385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pt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iz</w:t>
      </w:r>
      <w:r w:rsidRPr="00FB6177">
        <w:rPr>
          <w:rFonts w:asciiTheme="minorHAnsi" w:eastAsia="Arial" w:hAnsiTheme="minorHAnsi" w:cstheme="minorHAnsi"/>
          <w:sz w:val="22"/>
          <w:szCs w:val="22"/>
        </w:rPr>
        <w:t>ed</w:t>
      </w:r>
      <w:r w:rsidRPr="00FB617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ad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at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edu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es</w:t>
      </w:r>
      <w:r w:rsidRPr="00FB617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FB6177">
        <w:rPr>
          <w:rFonts w:asciiTheme="minorHAnsi" w:eastAsia="Arial" w:hAnsiTheme="minorHAnsi" w:cstheme="minorHAnsi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ng,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ent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au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ated</w:t>
      </w:r>
      <w:r w:rsidRPr="00FB617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e and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att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nd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tem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 23%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49DC2B76" w14:textId="77777777" w:rsidR="008D553E" w:rsidRPr="00FB6177" w:rsidRDefault="008D553E" w:rsidP="00FB6177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E7C2FE0" w14:textId="77777777" w:rsidR="008D553E" w:rsidRPr="00FB6177" w:rsidRDefault="00FB6177" w:rsidP="00FB6177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DO</w:t>
      </w:r>
      <w:r w:rsidRPr="00FB617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INC.,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onto,</w:t>
      </w:r>
      <w:r w:rsidRPr="00FB617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nta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</w:t>
      </w:r>
      <w:r w:rsidRPr="00FB6177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1998</w:t>
      </w:r>
      <w:r w:rsidRPr="00FB6177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- 2</w:t>
      </w:r>
      <w:r w:rsidRPr="00FB6177">
        <w:rPr>
          <w:rFonts w:asciiTheme="minorHAnsi" w:eastAsia="Arial" w:hAnsiTheme="minorHAnsi" w:cstheme="minorHAnsi"/>
          <w:b/>
          <w:spacing w:val="2"/>
          <w:sz w:val="22"/>
          <w:szCs w:val="22"/>
        </w:rPr>
        <w:t>0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00</w:t>
      </w:r>
    </w:p>
    <w:p w14:paraId="1D4579CC" w14:textId="77777777" w:rsidR="008D553E" w:rsidRPr="00FB6177" w:rsidRDefault="00FB6177" w:rsidP="00FB6177">
      <w:pPr>
        <w:spacing w:before="2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Off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ice</w:t>
      </w:r>
      <w:r w:rsidRPr="00FB6177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er</w:t>
      </w:r>
    </w:p>
    <w:p w14:paraId="0D5E3D49" w14:textId="77777777" w:rsidR="008D553E" w:rsidRPr="00FB6177" w:rsidRDefault="00FB6177" w:rsidP="00FB6177">
      <w:pPr>
        <w:spacing w:before="29"/>
        <w:ind w:left="120" w:right="397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i/>
          <w:sz w:val="22"/>
          <w:szCs w:val="22"/>
        </w:rPr>
        <w:t>Cont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ri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bu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ed</w:t>
      </w:r>
      <w:r w:rsidRPr="00FB6177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ef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FB6177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om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any</w:t>
      </w:r>
      <w:r w:rsidRPr="00FB6177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ons</w:t>
      </w:r>
      <w:r w:rsidRPr="00FB6177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by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ma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ag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he</w:t>
      </w:r>
      <w:r w:rsidRPr="00FB6177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mp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i/>
          <w:spacing w:val="4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i/>
          <w:spacing w:val="-3"/>
          <w:sz w:val="22"/>
          <w:szCs w:val="22"/>
        </w:rPr>
        <w:t>’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nan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ci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al</w:t>
      </w:r>
      <w:r w:rsidRPr="00FB6177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po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tf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 xml:space="preserve">nd 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taff,</w:t>
      </w:r>
      <w:r w:rsidRPr="00FB6177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man</w:t>
      </w:r>
      <w:r w:rsidRPr="00FB6177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ou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rc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es</w:t>
      </w:r>
      <w:r w:rsidRPr="00FB6177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fun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ons</w:t>
      </w:r>
    </w:p>
    <w:p w14:paraId="7361D981" w14:textId="77777777" w:rsidR="008D553E" w:rsidRPr="00FB6177" w:rsidRDefault="00FB6177" w:rsidP="00FB6177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sz w:val="22"/>
          <w:szCs w:val="22"/>
        </w:rPr>
        <w:t>Iden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ed</w:t>
      </w:r>
      <w:r w:rsidRPr="00FB617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ngs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tun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es</w:t>
      </w:r>
      <w:r w:rsidRPr="00FB617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wh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ana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z w:val="22"/>
          <w:szCs w:val="22"/>
        </w:rPr>
        <w:t>endor</w:t>
      </w:r>
      <w:r w:rsidRPr="00FB617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anage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ent</w:t>
      </w:r>
      <w:r w:rsidRPr="00FB617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z w:val="22"/>
          <w:szCs w:val="22"/>
        </w:rPr>
        <w:t>un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ns</w:t>
      </w:r>
    </w:p>
    <w:p w14:paraId="0BE22EB7" w14:textId="77777777" w:rsidR="008D553E" w:rsidRPr="00FB6177" w:rsidRDefault="00FB6177" w:rsidP="00FB6177">
      <w:pPr>
        <w:spacing w:before="29"/>
        <w:ind w:left="840" w:right="341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ed</w:t>
      </w:r>
      <w:r w:rsidRPr="00FB617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w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th</w:t>
      </w:r>
      <w:r w:rsidRPr="00FB617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taff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pe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ta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to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er</w:t>
      </w:r>
      <w:r w:rsidRPr="00FB617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FB6177">
        <w:rPr>
          <w:rFonts w:asciiTheme="minorHAnsi" w:eastAsia="Arial" w:hAnsiTheme="minorHAnsi" w:cstheme="minorHAnsi"/>
          <w:sz w:val="22"/>
          <w:szCs w:val="22"/>
        </w:rPr>
        <w:t>ed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and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FB6177">
        <w:rPr>
          <w:rFonts w:asciiTheme="minorHAnsi" w:eastAsia="Arial" w:hAnsiTheme="minorHAnsi" w:cstheme="minorHAnsi"/>
          <w:sz w:val="22"/>
          <w:szCs w:val="22"/>
        </w:rPr>
        <w:t>ues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Man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d 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FB6177">
        <w:rPr>
          <w:rFonts w:asciiTheme="minorHAnsi" w:eastAsia="Arial" w:hAnsiTheme="minorHAnsi" w:cstheme="minorHAnsi"/>
          <w:sz w:val="22"/>
          <w:szCs w:val="22"/>
        </w:rPr>
        <w:t>ou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z w:val="22"/>
          <w:szCs w:val="22"/>
        </w:rPr>
        <w:t>un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on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z w:val="22"/>
          <w:szCs w:val="22"/>
        </w:rPr>
        <w:t>nts</w:t>
      </w:r>
      <w:r w:rsidRPr="00FB617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e,</w:t>
      </w:r>
      <w:r w:rsidRPr="00FB617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FB6177">
        <w:rPr>
          <w:rFonts w:asciiTheme="minorHAnsi" w:eastAsia="Arial" w:hAnsiTheme="minorHAnsi" w:cstheme="minorHAnsi"/>
          <w:sz w:val="22"/>
          <w:szCs w:val="22"/>
        </w:rPr>
        <w:t>ounts</w:t>
      </w:r>
      <w:r w:rsidRPr="00FB617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ab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e,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ban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an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, b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z w:val="22"/>
          <w:szCs w:val="22"/>
        </w:rPr>
        <w:t>dg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pa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at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n,</w:t>
      </w:r>
      <w:r w:rsidRPr="00FB617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nd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an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ta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ents</w:t>
      </w:r>
      <w:r w:rsidRPr="00FB617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FB6177">
        <w:rPr>
          <w:rFonts w:asciiTheme="minorHAnsi" w:eastAsia="Arial" w:hAnsiTheme="minorHAnsi" w:cstheme="minorHAnsi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qua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al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an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</w:p>
    <w:p w14:paraId="7F26D7E7" w14:textId="77777777" w:rsidR="008D553E" w:rsidRPr="00FB6177" w:rsidRDefault="008D553E" w:rsidP="00FB6177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035A651" w14:textId="77777777" w:rsidR="008D553E" w:rsidRPr="00FB6177" w:rsidRDefault="00FB6177" w:rsidP="00FB6177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RI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K</w:t>
      </w:r>
      <w:r w:rsidRPr="00FB6177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DI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KS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INC.,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Don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nta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</w:t>
      </w:r>
      <w:r w:rsidRPr="00FB6177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1989</w:t>
      </w:r>
      <w:r w:rsidRPr="00FB6177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- 1</w:t>
      </w:r>
      <w:r w:rsidRPr="00FB6177">
        <w:rPr>
          <w:rFonts w:asciiTheme="minorHAnsi" w:eastAsia="Arial" w:hAnsiTheme="minorHAnsi" w:cstheme="minorHAnsi"/>
          <w:b/>
          <w:spacing w:val="2"/>
          <w:sz w:val="22"/>
          <w:szCs w:val="22"/>
        </w:rPr>
        <w:t>9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97</w:t>
      </w:r>
    </w:p>
    <w:p w14:paraId="753A2C64" w14:textId="77777777" w:rsidR="008D553E" w:rsidRPr="00FB6177" w:rsidRDefault="00FB6177" w:rsidP="00FB6177">
      <w:pPr>
        <w:spacing w:before="2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FB6177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er</w:t>
      </w:r>
    </w:p>
    <w:p w14:paraId="53C5F6A8" w14:textId="77777777" w:rsidR="008D553E" w:rsidRPr="00FB6177" w:rsidRDefault="00FB6177" w:rsidP="00FB6177">
      <w:pPr>
        <w:spacing w:before="29"/>
        <w:ind w:left="120" w:right="89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i/>
          <w:sz w:val="22"/>
          <w:szCs w:val="22"/>
        </w:rPr>
        <w:t>Man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and</w:t>
      </w:r>
      <w:r w:rsidRPr="00FB6177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ed</w:t>
      </w:r>
      <w:r w:rsidRPr="00FB6177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of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and</w:t>
      </w:r>
      <w:r w:rsidRPr="00FB6177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3"/>
          <w:sz w:val="22"/>
          <w:szCs w:val="22"/>
        </w:rPr>
        <w:t>w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ou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at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ons</w:t>
      </w:r>
      <w:r w:rsidRPr="00FB6177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to</w:t>
      </w:r>
      <w:r w:rsidRPr="00FB6177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en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FB6177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ope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ef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en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 xml:space="preserve">y 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po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pany</w:t>
      </w:r>
      <w:r w:rsidRPr="00FB6177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and</w:t>
      </w:r>
      <w:r w:rsidRPr="00FB6177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j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es</w:t>
      </w:r>
    </w:p>
    <w:p w14:paraId="6C946E75" w14:textId="77777777" w:rsidR="008D553E" w:rsidRPr="00FB6177" w:rsidRDefault="00FB6177" w:rsidP="00FB6177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sz w:val="22"/>
          <w:szCs w:val="22"/>
        </w:rPr>
        <w:t>Man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ta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of</w:t>
      </w:r>
      <w:r w:rsidRPr="00FB6177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43,</w:t>
      </w:r>
      <w:r w:rsidRPr="00FB6177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FB6177">
        <w:rPr>
          <w:rFonts w:asciiTheme="minorHAnsi" w:eastAsia="Arial" w:hAnsiTheme="minorHAnsi" w:cstheme="minorHAnsi"/>
          <w:sz w:val="22"/>
          <w:szCs w:val="22"/>
        </w:rPr>
        <w:t>ud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der</w:t>
      </w:r>
      <w:r w:rsidRPr="00FB6177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nt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ng,</w:t>
      </w:r>
      <w:r w:rsidRPr="00FB6177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FB6177">
        <w:rPr>
          <w:rFonts w:asciiTheme="minorHAnsi" w:eastAsia="Arial" w:hAnsiTheme="minorHAnsi" w:cstheme="minorHAnsi"/>
          <w:sz w:val="22"/>
          <w:szCs w:val="22"/>
        </w:rPr>
        <w:t>ounts</w:t>
      </w:r>
      <w:r w:rsidRPr="00FB6177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e,</w:t>
      </w:r>
      <w:r w:rsidRPr="00FB6177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FB6177">
        <w:rPr>
          <w:rFonts w:asciiTheme="minorHAnsi" w:eastAsia="Arial" w:hAnsiTheme="minorHAnsi" w:cstheme="minorHAnsi"/>
          <w:sz w:val="22"/>
          <w:szCs w:val="22"/>
        </w:rPr>
        <w:t>ou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ts</w:t>
      </w:r>
    </w:p>
    <w:p w14:paraId="155E8022" w14:textId="77777777" w:rsidR="008D553E" w:rsidRPr="00FB6177" w:rsidRDefault="00FB6177" w:rsidP="00FB6177">
      <w:pPr>
        <w:spacing w:before="29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ab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e,</w:t>
      </w:r>
      <w:r w:rsidRPr="00FB617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to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er</w:t>
      </w:r>
      <w:r w:rsidRPr="00FB617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and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wa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sz w:val="22"/>
          <w:szCs w:val="22"/>
        </w:rPr>
        <w:t>ou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z w:val="22"/>
          <w:szCs w:val="22"/>
        </w:rPr>
        <w:t>ees</w:t>
      </w:r>
    </w:p>
    <w:p w14:paraId="6566551E" w14:textId="77777777" w:rsidR="008D553E" w:rsidRPr="00FB6177" w:rsidRDefault="00FB6177" w:rsidP="00FB6177">
      <w:pPr>
        <w:spacing w:before="31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epa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z w:val="22"/>
          <w:szCs w:val="22"/>
        </w:rPr>
        <w:t>nt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po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z w:val="22"/>
          <w:szCs w:val="22"/>
        </w:rPr>
        <w:t>ea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r-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nd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do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entat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on</w:t>
      </w:r>
      <w:r w:rsidRPr="00FB6177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nd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an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FB6177">
        <w:rPr>
          <w:rFonts w:asciiTheme="minorHAnsi" w:eastAsia="Arial" w:hAnsiTheme="minorHAnsi" w:cstheme="minorHAnsi"/>
          <w:sz w:val="22"/>
          <w:szCs w:val="22"/>
        </w:rPr>
        <w:t>al</w:t>
      </w:r>
      <w:r w:rsidRPr="00FB617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at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ents</w:t>
      </w:r>
    </w:p>
    <w:p w14:paraId="21DC45A7" w14:textId="77777777" w:rsidR="008D553E" w:rsidRPr="00FB6177" w:rsidRDefault="00FB6177" w:rsidP="00FB6177">
      <w:pPr>
        <w:spacing w:before="29"/>
        <w:ind w:left="840" w:right="8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ed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t</w:t>
      </w:r>
      <w:r w:rsidRPr="00FB6177">
        <w:rPr>
          <w:rFonts w:asciiTheme="minorHAnsi" w:eastAsia="Arial" w:hAnsiTheme="minorHAnsi" w:cstheme="minorHAnsi"/>
          <w:sz w:val="22"/>
          <w:szCs w:val="22"/>
        </w:rPr>
        <w:t>he</w:t>
      </w:r>
      <w:r w:rsidRPr="00FB6177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per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at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n of</w:t>
      </w:r>
      <w:r w:rsidRPr="00FB6177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z w:val="22"/>
          <w:szCs w:val="22"/>
        </w:rPr>
        <w:t>ede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al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al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on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to</w:t>
      </w:r>
      <w:r w:rsidRPr="00FB617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g: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he Can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da</w:t>
      </w:r>
      <w:r w:rsidRPr="00FB6177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z w:val="22"/>
          <w:szCs w:val="22"/>
        </w:rPr>
        <w:t>en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n,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he 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ent</w:t>
      </w:r>
      <w:r w:rsidRPr="00FB6177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In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e 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t, 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T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he 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In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ax 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t, 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ent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ta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da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ds</w:t>
      </w:r>
      <w:r w:rsidRPr="00FB617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n,</w:t>
      </w:r>
      <w:r w:rsidRPr="00FB617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nd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pen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at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on</w:t>
      </w:r>
      <w:r w:rsidRPr="00FB617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ts</w:t>
      </w:r>
    </w:p>
    <w:p w14:paraId="1A68E4C6" w14:textId="77777777" w:rsidR="008D553E" w:rsidRPr="00FB6177" w:rsidRDefault="00FB6177" w:rsidP="00FB6177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sz w:val="22"/>
          <w:szCs w:val="22"/>
        </w:rPr>
        <w:t>Co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un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ated</w:t>
      </w:r>
      <w:r w:rsidRPr="00FB6177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ttan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FB6177">
        <w:rPr>
          <w:rFonts w:asciiTheme="minorHAnsi" w:eastAsia="Arial" w:hAnsiTheme="minorHAnsi" w:cstheme="minorHAnsi"/>
          <w:sz w:val="22"/>
          <w:szCs w:val="22"/>
        </w:rPr>
        <w:t>oun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ar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nd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eq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ents</w:t>
      </w:r>
      <w:r w:rsidRPr="00FB617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to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ous</w:t>
      </w:r>
      <w:r w:rsidRPr="00FB617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ta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FB6177">
        <w:rPr>
          <w:rFonts w:asciiTheme="minorHAnsi" w:eastAsia="Arial" w:hAnsiTheme="minorHAnsi" w:cstheme="minorHAnsi"/>
          <w:sz w:val="22"/>
          <w:szCs w:val="22"/>
        </w:rPr>
        <w:t>eh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de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</w:p>
    <w:p w14:paraId="451D2FE2" w14:textId="77777777" w:rsidR="008D553E" w:rsidRPr="00FB6177" w:rsidRDefault="00FB6177" w:rsidP="00FB6177">
      <w:pPr>
        <w:spacing w:before="29"/>
        <w:ind w:left="840" w:right="88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yz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w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of</w:t>
      </w:r>
      <w:r w:rsidRPr="00FB6177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han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ana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ent</w:t>
      </w:r>
      <w:r w:rsidRPr="00FB6177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de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th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ough</w:t>
      </w:r>
      <w:r w:rsidRPr="00FB6177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the</w:t>
      </w:r>
      <w:r w:rsidRPr="00FB6177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at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of</w:t>
      </w:r>
      <w:r w:rsidRPr="00FB6177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ou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nan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on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FB6177">
        <w:rPr>
          <w:rFonts w:asciiTheme="minorHAnsi" w:eastAsia="Arial" w:hAnsiTheme="minorHAnsi" w:cstheme="minorHAnsi"/>
          <w:sz w:val="22"/>
          <w:szCs w:val="22"/>
        </w:rPr>
        <w:t>de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ns</w:t>
      </w:r>
      <w:r w:rsidRPr="00FB617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ng</w:t>
      </w:r>
    </w:p>
    <w:p w14:paraId="0BC2D489" w14:textId="77777777" w:rsidR="008D553E" w:rsidRPr="00FB6177" w:rsidRDefault="008D553E" w:rsidP="00FB6177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C6040AB" w14:textId="77777777" w:rsidR="008D553E" w:rsidRPr="00FB6177" w:rsidRDefault="00FB6177" w:rsidP="00FB6177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BA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K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Don</w:t>
      </w:r>
      <w:r w:rsidRPr="00FB617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</w:t>
      </w:r>
      <w:r w:rsidRPr="00FB6177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1984</w:t>
      </w:r>
      <w:r w:rsidRPr="00FB6177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FB6177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pacing w:val="2"/>
          <w:sz w:val="22"/>
          <w:szCs w:val="22"/>
        </w:rPr>
        <w:t>1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989</w:t>
      </w:r>
    </w:p>
    <w:p w14:paraId="239DC31A" w14:textId="77777777" w:rsidR="008D553E" w:rsidRPr="00FB6177" w:rsidRDefault="00FB6177" w:rsidP="00FB6177">
      <w:pPr>
        <w:spacing w:before="31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ont</w:t>
      </w:r>
      <w:r w:rsidRPr="00FB6177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act</w:t>
      </w:r>
      <w:r w:rsidRPr="00FB6177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yst</w:t>
      </w:r>
      <w:r w:rsidRPr="00FB6177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(O</w:t>
      </w:r>
      <w:r w:rsidRPr="00FB6177">
        <w:rPr>
          <w:rFonts w:asciiTheme="minorHAnsi" w:eastAsia="Arial" w:hAnsiTheme="minorHAnsi" w:cstheme="minorHAnsi"/>
          <w:sz w:val="22"/>
          <w:szCs w:val="22"/>
        </w:rPr>
        <w:t>pe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ons</w:t>
      </w:r>
      <w:r w:rsidRPr="00FB617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te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)</w:t>
      </w:r>
    </w:p>
    <w:p w14:paraId="76529442" w14:textId="77777777" w:rsidR="008D553E" w:rsidRPr="00FB6177" w:rsidRDefault="00FB6177" w:rsidP="00FB6177">
      <w:pPr>
        <w:spacing w:before="2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pon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si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for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ote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he</w:t>
      </w:r>
      <w:r w:rsidRPr="00FB6177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B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an</w:t>
      </w:r>
      <w:r w:rsidRPr="00FB6177">
        <w:rPr>
          <w:rFonts w:asciiTheme="minorHAnsi" w:eastAsia="Arial" w:hAnsiTheme="minorHAnsi" w:cstheme="minorHAnsi"/>
          <w:i/>
          <w:spacing w:val="4"/>
          <w:sz w:val="22"/>
          <w:szCs w:val="22"/>
        </w:rPr>
        <w:t>k</w:t>
      </w:r>
      <w:r w:rsidRPr="00FB6177">
        <w:rPr>
          <w:rFonts w:asciiTheme="minorHAnsi" w:eastAsia="Arial" w:hAnsiTheme="minorHAnsi" w:cstheme="minorHAnsi"/>
          <w:i/>
          <w:spacing w:val="-3"/>
          <w:sz w:val="22"/>
          <w:szCs w:val="22"/>
        </w:rPr>
        <w:t>’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ss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ets</w:t>
      </w:r>
      <w:r w:rsidRPr="00FB6177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by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ma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sys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tems</w:t>
      </w:r>
      <w:r w:rsidRPr="00FB6177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ts</w:t>
      </w:r>
      <w:r w:rsidRPr="00FB6177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de</w:t>
      </w:r>
      <w:r w:rsidRPr="00FB6177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the</w:t>
      </w:r>
    </w:p>
    <w:p w14:paraId="590EA3AF" w14:textId="77777777" w:rsidR="008D553E" w:rsidRPr="00FB6177" w:rsidRDefault="00FB6177" w:rsidP="00FB6177">
      <w:pPr>
        <w:spacing w:before="29"/>
        <w:ind w:left="840" w:right="85" w:hanging="720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pe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at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ons</w:t>
      </w:r>
      <w:r w:rsidRPr="00FB6177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3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fe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epo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to the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mpt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ll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i/>
          <w:spacing w:val="4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pe</w:t>
      </w:r>
      <w:r w:rsidRPr="00FB6177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i/>
          <w:sz w:val="22"/>
          <w:szCs w:val="22"/>
        </w:rPr>
        <w:t xml:space="preserve">ons </w:t>
      </w:r>
      <w:r w:rsidRPr="00FB6177">
        <w:rPr>
          <w:rFonts w:asciiTheme="minorHAnsi" w:eastAsia="Arial" w:hAnsiTheme="minorHAnsi" w:cstheme="minorHAnsi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iz</w:t>
      </w:r>
      <w:r w:rsidRPr="00FB6177">
        <w:rPr>
          <w:rFonts w:asciiTheme="minorHAnsi" w:eastAsia="Arial" w:hAnsiTheme="minorHAnsi" w:cstheme="minorHAnsi"/>
          <w:sz w:val="22"/>
          <w:szCs w:val="22"/>
        </w:rPr>
        <w:t>ed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B6177">
        <w:rPr>
          <w:rFonts w:asciiTheme="minorHAnsi" w:eastAsia="Arial" w:hAnsiTheme="minorHAnsi" w:cstheme="minorHAnsi"/>
          <w:sz w:val="22"/>
          <w:szCs w:val="22"/>
        </w:rPr>
        <w:t>an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FB6177">
        <w:rPr>
          <w:rFonts w:asciiTheme="minorHAnsi" w:eastAsia="Arial" w:hAnsiTheme="minorHAnsi" w:cstheme="minorHAnsi"/>
          <w:sz w:val="22"/>
          <w:szCs w:val="22"/>
        </w:rPr>
        <w:t>po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to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k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B6177">
        <w:rPr>
          <w:rFonts w:asciiTheme="minorHAnsi" w:eastAsia="Arial" w:hAnsiTheme="minorHAnsi" w:cstheme="minorHAnsi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ont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B6177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te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at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g to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FB6177">
        <w:rPr>
          <w:rFonts w:asciiTheme="minorHAnsi" w:eastAsia="Arial" w:hAnsiTheme="minorHAnsi" w:cstheme="minorHAnsi"/>
          <w:sz w:val="22"/>
          <w:szCs w:val="22"/>
        </w:rPr>
        <w:t>dor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wa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FB6177">
        <w:rPr>
          <w:rFonts w:asciiTheme="minorHAnsi" w:eastAsia="Arial" w:hAnsiTheme="minorHAnsi" w:cstheme="minorHAnsi"/>
          <w:sz w:val="22"/>
          <w:szCs w:val="22"/>
        </w:rPr>
        <w:t>ant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, p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nd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FB6177">
        <w:rPr>
          <w:rFonts w:asciiTheme="minorHAnsi" w:eastAsia="Arial" w:hAnsiTheme="minorHAnsi" w:cstheme="minorHAnsi"/>
          <w:sz w:val="22"/>
          <w:szCs w:val="22"/>
        </w:rPr>
        <w:t>ons</w:t>
      </w:r>
      <w:r w:rsidRPr="00FB617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z w:val="22"/>
          <w:szCs w:val="22"/>
        </w:rPr>
        <w:t>or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an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at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on</w:t>
      </w:r>
      <w:r w:rsidRPr="00FB617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and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FB6177">
        <w:rPr>
          <w:rFonts w:asciiTheme="minorHAnsi" w:eastAsia="Arial" w:hAnsiTheme="minorHAnsi" w:cstheme="minorHAnsi"/>
          <w:sz w:val="22"/>
          <w:szCs w:val="22"/>
        </w:rPr>
        <w:t>or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ed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es</w:t>
      </w:r>
      <w:r w:rsidRPr="00FB617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nt</w:t>
      </w:r>
      <w:r w:rsidRPr="00FB617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of 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</w:p>
    <w:p w14:paraId="21AA4638" w14:textId="77777777" w:rsidR="008D553E" w:rsidRPr="00FB6177" w:rsidRDefault="00FB6177" w:rsidP="00FB6177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ed</w:t>
      </w:r>
      <w:r w:rsidRPr="00FB6177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ne</w:t>
      </w:r>
      <w:r w:rsidRPr="00FB6177">
        <w:rPr>
          <w:rFonts w:asciiTheme="minorHAnsi" w:eastAsia="Arial" w:hAnsiTheme="minorHAnsi" w:cstheme="minorHAnsi"/>
          <w:sz w:val="22"/>
          <w:szCs w:val="22"/>
        </w:rPr>
        <w:t>ff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ci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ie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and</w:t>
      </w:r>
      <w:r w:rsidRPr="00FB6177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du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pp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op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end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n 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cc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th</w:t>
      </w:r>
      <w:r w:rsidRPr="00FB6177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eg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ia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</w:p>
    <w:p w14:paraId="1C549D6D" w14:textId="77777777" w:rsidR="008D553E" w:rsidRPr="00FB6177" w:rsidRDefault="00FB6177" w:rsidP="00FB6177">
      <w:pPr>
        <w:spacing w:before="31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ag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be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dor</w:t>
      </w:r>
      <w:r w:rsidRPr="00FB617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nd</w:t>
      </w:r>
      <w:r w:rsidRPr="00FB617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B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FB6177">
        <w:rPr>
          <w:rFonts w:asciiTheme="minorHAnsi" w:eastAsia="Arial" w:hAnsiTheme="minorHAnsi" w:cstheme="minorHAnsi"/>
          <w:sz w:val="22"/>
          <w:szCs w:val="22"/>
        </w:rPr>
        <w:t>;</w:t>
      </w:r>
      <w:r w:rsidRPr="00FB617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FB6177">
        <w:rPr>
          <w:rFonts w:asciiTheme="minorHAnsi" w:eastAsia="Arial" w:hAnsiTheme="minorHAnsi" w:cstheme="minorHAnsi"/>
          <w:sz w:val="22"/>
          <w:szCs w:val="22"/>
        </w:rPr>
        <w:t>ed</w:t>
      </w:r>
      <w:r w:rsidRPr="00FB617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B6177">
        <w:rPr>
          <w:rFonts w:asciiTheme="minorHAnsi" w:eastAsia="Arial" w:hAnsiTheme="minorHAnsi" w:cstheme="minorHAnsi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he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sz w:val="22"/>
          <w:szCs w:val="22"/>
        </w:rPr>
        <w:t>al</w:t>
      </w:r>
      <w:r w:rsidRPr="00FB617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el</w:t>
      </w:r>
      <w:r w:rsidRPr="00FB617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sz w:val="22"/>
          <w:szCs w:val="22"/>
        </w:rPr>
        <w:t>en</w:t>
      </w:r>
      <w:r w:rsidRPr="00FB617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q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ui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</w:p>
    <w:p w14:paraId="75281238" w14:textId="77777777" w:rsidR="008D553E" w:rsidRPr="00FB6177" w:rsidRDefault="008D553E" w:rsidP="00FB6177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D4FF451" w14:textId="77777777" w:rsidR="008D553E" w:rsidRPr="00FB6177" w:rsidRDefault="00FB6177" w:rsidP="00FB6177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FB6177">
        <w:rPr>
          <w:rFonts w:asciiTheme="minorHAnsi" w:eastAsia="Arial" w:hAnsiTheme="minorHAnsi" w:cstheme="minorHAnsi"/>
          <w:b/>
          <w:sz w:val="22"/>
          <w:szCs w:val="22"/>
          <w:u w:color="000000"/>
        </w:rPr>
        <w:t>DU</w:t>
      </w:r>
      <w:r w:rsidRPr="00FB6177">
        <w:rPr>
          <w:rFonts w:asciiTheme="minorHAnsi" w:eastAsia="Arial" w:hAnsiTheme="minorHAnsi" w:cstheme="minorHAnsi"/>
          <w:b/>
          <w:spacing w:val="5"/>
          <w:sz w:val="22"/>
          <w:szCs w:val="22"/>
          <w:u w:color="000000"/>
        </w:rPr>
        <w:t>C</w:t>
      </w:r>
      <w:r w:rsidRPr="00FB6177">
        <w:rPr>
          <w:rFonts w:asciiTheme="minorHAnsi" w:eastAsia="Arial" w:hAnsiTheme="minorHAnsi" w:cstheme="minorHAnsi"/>
          <w:b/>
          <w:spacing w:val="-7"/>
          <w:sz w:val="22"/>
          <w:szCs w:val="22"/>
          <w:u w:color="000000"/>
        </w:rPr>
        <w:t>A</w:t>
      </w:r>
      <w:r w:rsidRPr="00FB6177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T</w:t>
      </w:r>
      <w:r w:rsidRPr="00FB6177">
        <w:rPr>
          <w:rFonts w:asciiTheme="minorHAnsi" w:eastAsia="Arial" w:hAnsiTheme="minorHAnsi" w:cstheme="minorHAnsi"/>
          <w:b/>
          <w:sz w:val="22"/>
          <w:szCs w:val="22"/>
          <w:u w:color="000000"/>
        </w:rPr>
        <w:t>I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</w:t>
      </w:r>
      <w:r w:rsidRPr="00FB6177">
        <w:rPr>
          <w:rFonts w:asciiTheme="minorHAnsi" w:eastAsia="Arial" w:hAnsiTheme="minorHAnsi" w:cstheme="minorHAnsi"/>
          <w:b/>
          <w:sz w:val="22"/>
          <w:szCs w:val="22"/>
          <w:u w:color="000000"/>
        </w:rPr>
        <w:t>N</w:t>
      </w:r>
    </w:p>
    <w:p w14:paraId="1F5C9893" w14:textId="77777777" w:rsidR="008D553E" w:rsidRPr="00FB6177" w:rsidRDefault="00FB6177" w:rsidP="00FB6177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sz w:val="22"/>
          <w:szCs w:val="22"/>
        </w:rPr>
        <w:t>DURH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Du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nta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- H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um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an</w:t>
      </w:r>
      <w:r w:rsidRPr="00FB6177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FB6177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ces</w:t>
      </w:r>
      <w:r w:rsidRPr="00FB6177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Di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om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a,</w:t>
      </w:r>
      <w:r w:rsidRPr="00FB6177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2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FB6177">
        <w:rPr>
          <w:rFonts w:asciiTheme="minorHAnsi" w:eastAsia="Arial" w:hAnsiTheme="minorHAnsi" w:cstheme="minorHAnsi"/>
          <w:sz w:val="22"/>
          <w:szCs w:val="22"/>
        </w:rPr>
        <w:t>03</w:t>
      </w:r>
    </w:p>
    <w:p w14:paraId="3E560E61" w14:textId="77777777" w:rsidR="008D553E" w:rsidRPr="00FB6177" w:rsidRDefault="00FB6177" w:rsidP="00FB6177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RK</w:t>
      </w:r>
      <w:r w:rsidRPr="00FB617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UNI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onto,</w:t>
      </w:r>
      <w:r w:rsidRPr="00FB617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nta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FB6177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ount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FB6177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onn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el</w:t>
      </w:r>
      <w:r w:rsidRPr="00FB6177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dm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is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FB6177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ica</w:t>
      </w:r>
      <w:r w:rsidRPr="00FB6177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e,</w:t>
      </w:r>
      <w:r w:rsidRPr="00FB6177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FB6177">
        <w:rPr>
          <w:rFonts w:asciiTheme="minorHAnsi" w:eastAsia="Arial" w:hAnsiTheme="minorHAnsi" w:cstheme="minorHAnsi"/>
          <w:sz w:val="22"/>
          <w:szCs w:val="22"/>
        </w:rPr>
        <w:t>000</w:t>
      </w:r>
    </w:p>
    <w:p w14:paraId="067263F4" w14:textId="77777777" w:rsidR="008D553E" w:rsidRPr="00FB6177" w:rsidRDefault="00FB6177" w:rsidP="00FB6177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sz w:val="22"/>
          <w:szCs w:val="22"/>
        </w:rPr>
        <w:t>UNI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Y</w:t>
      </w:r>
      <w:r w:rsidRPr="00FB6177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z w:val="22"/>
          <w:szCs w:val="22"/>
        </w:rPr>
        <w:t>ub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n,</w:t>
      </w:r>
      <w:r w:rsidRPr="00FB617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and</w:t>
      </w:r>
      <w:r w:rsidRPr="00FB617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–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FB6177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ess</w:t>
      </w:r>
      <w:r w:rsidRPr="00FB6177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FB6177">
        <w:rPr>
          <w:rFonts w:asciiTheme="minorHAnsi" w:eastAsia="Arial" w:hAnsiTheme="minorHAnsi" w:cstheme="minorHAnsi"/>
          <w:b/>
          <w:spacing w:val="5"/>
          <w:sz w:val="22"/>
          <w:szCs w:val="22"/>
        </w:rPr>
        <w:t>B</w:t>
      </w:r>
      <w:r w:rsidRPr="00FB6177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</w:rPr>
        <w:t>)</w:t>
      </w:r>
      <w:r w:rsidRPr="00FB6177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19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FB6177">
        <w:rPr>
          <w:rFonts w:asciiTheme="minorHAnsi" w:eastAsia="Arial" w:hAnsiTheme="minorHAnsi" w:cstheme="minorHAnsi"/>
          <w:sz w:val="22"/>
          <w:szCs w:val="22"/>
        </w:rPr>
        <w:t>7</w:t>
      </w:r>
    </w:p>
    <w:p w14:paraId="6D712A68" w14:textId="77777777" w:rsidR="008D553E" w:rsidRPr="00FB6177" w:rsidRDefault="008D553E" w:rsidP="00FB6177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974BC69" w14:textId="77777777" w:rsidR="008D553E" w:rsidRPr="00FB6177" w:rsidRDefault="00FB6177" w:rsidP="00FB6177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b/>
          <w:sz w:val="22"/>
          <w:szCs w:val="22"/>
          <w:u w:color="000000"/>
        </w:rPr>
        <w:lastRenderedPageBreak/>
        <w:t>C</w:t>
      </w:r>
      <w:r w:rsidRPr="00FB6177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O</w:t>
      </w:r>
      <w:r w:rsidRPr="00FB6177">
        <w:rPr>
          <w:rFonts w:asciiTheme="minorHAnsi" w:eastAsia="Arial" w:hAnsiTheme="minorHAnsi" w:cstheme="minorHAnsi"/>
          <w:b/>
          <w:spacing w:val="5"/>
          <w:sz w:val="22"/>
          <w:szCs w:val="22"/>
          <w:u w:color="000000"/>
        </w:rPr>
        <w:t>M</w:t>
      </w:r>
      <w:r w:rsidRPr="00FB6177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P</w:t>
      </w:r>
      <w:r w:rsidRPr="00FB6177">
        <w:rPr>
          <w:rFonts w:asciiTheme="minorHAnsi" w:eastAsia="Arial" w:hAnsiTheme="minorHAnsi" w:cstheme="minorHAnsi"/>
          <w:b/>
          <w:sz w:val="22"/>
          <w:szCs w:val="22"/>
          <w:u w:color="000000"/>
        </w:rPr>
        <w:t>U</w:t>
      </w:r>
      <w:r w:rsidRPr="00FB6177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T</w:t>
      </w:r>
      <w:r w:rsidRPr="00FB6177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FB6177">
        <w:rPr>
          <w:rFonts w:asciiTheme="minorHAnsi" w:eastAsia="Arial" w:hAnsiTheme="minorHAnsi" w:cstheme="minorHAnsi"/>
          <w:b/>
          <w:sz w:val="22"/>
          <w:szCs w:val="22"/>
          <w:u w:color="000000"/>
        </w:rPr>
        <w:t>R</w:t>
      </w:r>
      <w:r w:rsidRPr="00FB6177">
        <w:rPr>
          <w:rFonts w:asciiTheme="minorHAnsi" w:eastAsia="Arial" w:hAnsiTheme="minorHAnsi" w:cstheme="minorHAnsi"/>
          <w:b/>
          <w:spacing w:val="-12"/>
          <w:sz w:val="22"/>
          <w:szCs w:val="22"/>
          <w:u w:color="000000"/>
        </w:rPr>
        <w:t xml:space="preserve"> </w:t>
      </w:r>
      <w:r w:rsidRPr="00FB6177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S</w:t>
      </w:r>
      <w:r w:rsidRPr="00FB6177">
        <w:rPr>
          <w:rFonts w:asciiTheme="minorHAnsi" w:eastAsia="Arial" w:hAnsiTheme="minorHAnsi" w:cstheme="minorHAnsi"/>
          <w:b/>
          <w:sz w:val="22"/>
          <w:szCs w:val="22"/>
          <w:u w:color="000000"/>
        </w:rPr>
        <w:t>KI</w:t>
      </w:r>
      <w:r w:rsidRPr="00FB6177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LL</w:t>
      </w:r>
      <w:r w:rsidRPr="00FB6177">
        <w:rPr>
          <w:rFonts w:asciiTheme="minorHAnsi" w:eastAsia="Arial" w:hAnsiTheme="minorHAnsi" w:cstheme="minorHAnsi"/>
          <w:b/>
          <w:sz w:val="22"/>
          <w:szCs w:val="22"/>
          <w:u w:color="000000"/>
        </w:rPr>
        <w:t>S</w:t>
      </w:r>
    </w:p>
    <w:p w14:paraId="7E6CDFE2" w14:textId="77777777" w:rsidR="008D553E" w:rsidRPr="00FB6177" w:rsidRDefault="00FB6177" w:rsidP="00FB6177">
      <w:pPr>
        <w:spacing w:before="10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2007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-</w:t>
      </w:r>
      <w:r w:rsidRPr="00FB617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d,</w:t>
      </w:r>
      <w:r w:rsidRPr="00FB617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,</w:t>
      </w:r>
      <w:r w:rsidRPr="00FB617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sz w:val="22"/>
          <w:szCs w:val="22"/>
        </w:rPr>
        <w:t>d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nt</w:t>
      </w:r>
    </w:p>
    <w:p w14:paraId="31D5D5D7" w14:textId="77777777" w:rsidR="008D553E" w:rsidRPr="00FB6177" w:rsidRDefault="00FB6177" w:rsidP="00FB6177">
      <w:pPr>
        <w:spacing w:before="10"/>
        <w:ind w:left="895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hAnsiTheme="minorHAnsi" w:cstheme="minorHAnsi"/>
          <w:sz w:val="22"/>
          <w:szCs w:val="22"/>
        </w:rPr>
        <w:pict w14:anchorId="40B3BEEE">
          <v:group id="_x0000_s1026" style="position:absolute;left:0;text-align:left;margin-left:70.15pt;margin-top:743.85pt;width:471.7pt;height:2.25pt;z-index:-251656704;mso-position-horizontal-relative:page;mso-position-vertical-relative:page" coordorigin="1403,14877" coordsize="9434,45">
            <v:shape id="_x0000_s1028" style="position:absolute;left:1411;top:14914;width:9418;height:0" coordorigin="1411,14914" coordsize="9418,0" path="m1411,14914r9418,e" filled="f" strokeweight=".82pt">
              <v:path arrowok="t"/>
            </v:shape>
            <v:shape id="_x0000_s1027" style="position:absolute;left:1411;top:14885;width:9418;height:0" coordorigin="1411,14885" coordsize="9418,0" path="m1411,14885r9418,e" filled="f" strokeweight=".82pt">
              <v:path arrowok="t"/>
            </v:shape>
            <w10:wrap anchorx="page" anchory="page"/>
          </v:group>
        </w:pict>
      </w:r>
      <w:r w:rsidRPr="00FB6177">
        <w:rPr>
          <w:rFonts w:asciiTheme="minorHAnsi" w:eastAsia="Arial" w:hAnsiTheme="minorHAnsi" w:cstheme="minorHAnsi"/>
          <w:sz w:val="22"/>
          <w:szCs w:val="22"/>
        </w:rPr>
        <w:t>Data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ak</w:t>
      </w:r>
      <w:r w:rsidRPr="00FB617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and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nd</w:t>
      </w:r>
      <w:r w:rsidRPr="00FB6177">
        <w:rPr>
          <w:rFonts w:asciiTheme="minorHAnsi" w:eastAsia="Arial" w:hAnsiTheme="minorHAnsi" w:cstheme="minorHAnsi"/>
          <w:sz w:val="22"/>
          <w:szCs w:val="22"/>
        </w:rPr>
        <w:t>an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z w:val="22"/>
          <w:szCs w:val="22"/>
        </w:rPr>
        <w:t>twa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e;</w:t>
      </w:r>
      <w:r w:rsidRPr="00FB617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on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Data</w:t>
      </w:r>
      <w:r w:rsidRPr="00FB617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z w:val="22"/>
          <w:szCs w:val="22"/>
        </w:rPr>
        <w:t>nte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FB6177">
        <w:rPr>
          <w:rFonts w:asciiTheme="minorHAnsi" w:eastAsia="Arial" w:hAnsiTheme="minorHAnsi" w:cstheme="minorHAnsi"/>
          <w:sz w:val="22"/>
          <w:szCs w:val="22"/>
        </w:rPr>
        <w:t>h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z w:val="22"/>
          <w:szCs w:val="22"/>
        </w:rPr>
        <w:t>nge</w:t>
      </w:r>
      <w:r w:rsidRPr="00FB617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DI)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sz w:val="22"/>
          <w:szCs w:val="22"/>
        </w:rPr>
        <w:t>twa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</w:p>
    <w:p w14:paraId="737972F1" w14:textId="77777777" w:rsidR="008D553E" w:rsidRPr="00FB6177" w:rsidRDefault="008D553E" w:rsidP="00FB6177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53B7F97" w14:textId="77777777" w:rsidR="008D553E" w:rsidRPr="00FB6177" w:rsidRDefault="00FB6177" w:rsidP="00FB6177">
      <w:pPr>
        <w:ind w:left="2413" w:right="241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b/>
          <w:position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F</w:t>
      </w:r>
      <w:r w:rsidRPr="00FB6177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b/>
          <w:position w:val="-1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C</w:t>
      </w:r>
      <w:r w:rsidRPr="00FB6177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b/>
          <w:position w:val="-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b/>
          <w:spacing w:val="-10"/>
          <w:position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E </w:t>
      </w:r>
      <w:r w:rsidRPr="00FB6177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spacing w:val="5"/>
          <w:position w:val="-1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b/>
          <w:position w:val="-1"/>
          <w:sz w:val="22"/>
          <w:szCs w:val="22"/>
        </w:rPr>
        <w:t>B</w:t>
      </w:r>
      <w:r w:rsidRPr="00FB6177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L</w:t>
      </w:r>
      <w:r w:rsidRPr="00FB6177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b/>
          <w:spacing w:val="-12"/>
          <w:position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P</w:t>
      </w:r>
      <w:r w:rsidRPr="00FB6177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b/>
          <w:position w:val="-1"/>
          <w:sz w:val="22"/>
          <w:szCs w:val="22"/>
        </w:rPr>
        <w:t>N</w:t>
      </w:r>
      <w:r w:rsidRPr="00FB6177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b/>
          <w:spacing w:val="3"/>
          <w:w w:val="99"/>
          <w:position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b/>
          <w:spacing w:val="-1"/>
          <w:w w:val="99"/>
          <w:position w:val="-1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b/>
          <w:spacing w:val="1"/>
          <w:w w:val="99"/>
          <w:position w:val="-1"/>
          <w:sz w:val="22"/>
          <w:szCs w:val="22"/>
        </w:rPr>
        <w:t>Q</w:t>
      </w:r>
      <w:r w:rsidRPr="00FB6177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b/>
          <w:spacing w:val="2"/>
          <w:w w:val="99"/>
          <w:position w:val="-1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b/>
          <w:spacing w:val="-1"/>
          <w:w w:val="99"/>
          <w:position w:val="-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</w:rPr>
        <w:t>T</w:t>
      </w:r>
    </w:p>
    <w:p w14:paraId="269A7709" w14:textId="77777777" w:rsidR="008D553E" w:rsidRPr="00FB6177" w:rsidRDefault="008D553E" w:rsidP="00FB6177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ED54A12" w14:textId="77777777" w:rsidR="008D553E" w:rsidRPr="00FB6177" w:rsidRDefault="00FB6177" w:rsidP="00FB6177">
      <w:pPr>
        <w:spacing w:before="40"/>
        <w:ind w:left="2278"/>
        <w:rPr>
          <w:rFonts w:asciiTheme="minorHAnsi" w:eastAsia="Arial" w:hAnsiTheme="minorHAnsi" w:cstheme="minorHAnsi"/>
          <w:sz w:val="22"/>
          <w:szCs w:val="22"/>
        </w:rPr>
      </w:pPr>
      <w:r w:rsidRPr="00FB6177">
        <w:rPr>
          <w:rFonts w:asciiTheme="minorHAnsi" w:eastAsia="Arial" w:hAnsiTheme="minorHAnsi" w:cstheme="minorHAnsi"/>
          <w:sz w:val="22"/>
          <w:szCs w:val="22"/>
        </w:rPr>
        <w:t>For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o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pl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177">
        <w:rPr>
          <w:rFonts w:asciiTheme="minorHAnsi" w:eastAsia="Arial" w:hAnsiTheme="minorHAnsi" w:cstheme="minorHAnsi"/>
          <w:sz w:val="22"/>
          <w:szCs w:val="22"/>
        </w:rPr>
        <w:t>and</w:t>
      </w:r>
      <w:r w:rsidRPr="00FB61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T</w:t>
      </w:r>
      <w:r w:rsidRPr="00FB6177">
        <w:rPr>
          <w:rFonts w:asciiTheme="minorHAnsi" w:eastAsia="Arial" w:hAnsiTheme="minorHAnsi" w:cstheme="minorHAnsi"/>
          <w:sz w:val="22"/>
          <w:szCs w:val="22"/>
        </w:rPr>
        <w:t>e</w:t>
      </w:r>
      <w:r w:rsidRPr="00FB6177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B6177">
        <w:rPr>
          <w:rFonts w:asciiTheme="minorHAnsi" w:eastAsia="Arial" w:hAnsiTheme="minorHAnsi" w:cstheme="minorHAnsi"/>
          <w:sz w:val="22"/>
          <w:szCs w:val="22"/>
        </w:rPr>
        <w:t>pl</w:t>
      </w:r>
      <w:r w:rsidRPr="00FB61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17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B6177">
        <w:rPr>
          <w:rFonts w:asciiTheme="minorHAnsi" w:eastAsia="Arial" w:hAnsiTheme="minorHAnsi" w:cstheme="minorHAnsi"/>
          <w:sz w:val="22"/>
          <w:szCs w:val="22"/>
        </w:rPr>
        <w:t>i</w:t>
      </w:r>
      <w:r w:rsidRPr="00FB617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177">
        <w:rPr>
          <w:rFonts w:asciiTheme="minorHAnsi" w:eastAsia="Arial" w:hAnsiTheme="minorHAnsi" w:cstheme="minorHAnsi"/>
          <w:sz w:val="22"/>
          <w:szCs w:val="22"/>
        </w:rPr>
        <w:t xml:space="preserve">it </w:t>
      </w:r>
      <w:hyperlink r:id="rId8">
        <w:r w:rsidRPr="00FB6177">
          <w:rPr>
            <w:rFonts w:asciiTheme="minorHAnsi" w:eastAsia="Arial" w:hAnsiTheme="minorHAnsi" w:cstheme="minorHAnsi"/>
            <w:spacing w:val="-1"/>
            <w:sz w:val="22"/>
            <w:szCs w:val="22"/>
            <w:u w:color="0000FF"/>
          </w:rPr>
          <w:t>ww</w:t>
        </w:r>
        <w:r w:rsidRPr="00FB6177">
          <w:rPr>
            <w:rFonts w:asciiTheme="minorHAnsi" w:eastAsia="Arial" w:hAnsiTheme="minorHAnsi" w:cstheme="minorHAnsi"/>
            <w:spacing w:val="-3"/>
            <w:sz w:val="22"/>
            <w:szCs w:val="22"/>
            <w:u w:color="0000FF"/>
          </w:rPr>
          <w:t>w</w:t>
        </w:r>
        <w:r w:rsidRPr="00FB6177">
          <w:rPr>
            <w:rFonts w:asciiTheme="minorHAnsi" w:eastAsia="Arial" w:hAnsiTheme="minorHAnsi" w:cstheme="minorHAnsi"/>
            <w:spacing w:val="1"/>
            <w:sz w:val="22"/>
            <w:szCs w:val="22"/>
            <w:u w:color="0000FF"/>
          </w:rPr>
          <w:t>.</w:t>
        </w:r>
        <w:r w:rsidRPr="00FB6177">
          <w:rPr>
            <w:rFonts w:asciiTheme="minorHAnsi" w:eastAsia="Arial" w:hAnsiTheme="minorHAnsi" w:cstheme="minorHAnsi"/>
            <w:spacing w:val="-1"/>
            <w:sz w:val="22"/>
            <w:szCs w:val="22"/>
            <w:u w:color="0000FF"/>
          </w:rPr>
          <w:t>R</w:t>
        </w:r>
        <w:r w:rsidRPr="00FB6177">
          <w:rPr>
            <w:rFonts w:asciiTheme="minorHAnsi" w:eastAsia="Arial" w:hAnsiTheme="minorHAnsi" w:cstheme="minorHAnsi"/>
            <w:sz w:val="22"/>
            <w:szCs w:val="22"/>
            <w:u w:color="0000FF"/>
          </w:rPr>
          <w:t>e</w:t>
        </w:r>
        <w:r w:rsidRPr="00FB6177">
          <w:rPr>
            <w:rFonts w:asciiTheme="minorHAnsi" w:eastAsia="Arial" w:hAnsiTheme="minorHAnsi" w:cstheme="minorHAnsi"/>
            <w:spacing w:val="1"/>
            <w:sz w:val="22"/>
            <w:szCs w:val="22"/>
            <w:u w:color="0000FF"/>
          </w:rPr>
          <w:t>s</w:t>
        </w:r>
        <w:r w:rsidRPr="00FB6177">
          <w:rPr>
            <w:rFonts w:asciiTheme="minorHAnsi" w:eastAsia="Arial" w:hAnsiTheme="minorHAnsi" w:cstheme="minorHAnsi"/>
            <w:sz w:val="22"/>
            <w:szCs w:val="22"/>
            <w:u w:color="0000FF"/>
          </w:rPr>
          <w:t>u</w:t>
        </w:r>
        <w:r w:rsidRPr="00FB6177">
          <w:rPr>
            <w:rFonts w:asciiTheme="minorHAnsi" w:eastAsia="Arial" w:hAnsiTheme="minorHAnsi" w:cstheme="minorHAnsi"/>
            <w:spacing w:val="3"/>
            <w:sz w:val="22"/>
            <w:szCs w:val="22"/>
            <w:u w:color="0000FF"/>
          </w:rPr>
          <w:t>m</w:t>
        </w:r>
        <w:r w:rsidRPr="00FB6177">
          <w:rPr>
            <w:rFonts w:asciiTheme="minorHAnsi" w:eastAsia="Arial" w:hAnsiTheme="minorHAnsi" w:cstheme="minorHAnsi"/>
            <w:spacing w:val="-5"/>
            <w:sz w:val="22"/>
            <w:szCs w:val="22"/>
            <w:u w:color="0000FF"/>
          </w:rPr>
          <w:t>e</w:t>
        </w:r>
        <w:r w:rsidRPr="00FB6177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W</w:t>
        </w:r>
        <w:r w:rsidRPr="00FB6177">
          <w:rPr>
            <w:rFonts w:asciiTheme="minorHAnsi" w:eastAsia="Arial" w:hAnsiTheme="minorHAnsi" w:cstheme="minorHAnsi"/>
            <w:sz w:val="22"/>
            <w:szCs w:val="22"/>
            <w:u w:color="0000FF"/>
          </w:rPr>
          <w:t>o</w:t>
        </w:r>
        <w:r w:rsidRPr="00FB6177">
          <w:rPr>
            <w:rFonts w:asciiTheme="minorHAnsi" w:eastAsia="Arial" w:hAnsiTheme="minorHAnsi" w:cstheme="minorHAnsi"/>
            <w:spacing w:val="-1"/>
            <w:sz w:val="22"/>
            <w:szCs w:val="22"/>
            <w:u w:color="0000FF"/>
          </w:rPr>
          <w:t>r</w:t>
        </w:r>
        <w:r w:rsidRPr="00FB6177">
          <w:rPr>
            <w:rFonts w:asciiTheme="minorHAnsi" w:eastAsia="Arial" w:hAnsiTheme="minorHAnsi" w:cstheme="minorHAnsi"/>
            <w:sz w:val="22"/>
            <w:szCs w:val="22"/>
            <w:u w:color="0000FF"/>
          </w:rPr>
          <w:t>l</w:t>
        </w:r>
        <w:r w:rsidRPr="00FB6177">
          <w:rPr>
            <w:rFonts w:asciiTheme="minorHAnsi" w:eastAsia="Arial" w:hAnsiTheme="minorHAnsi" w:cstheme="minorHAnsi"/>
            <w:spacing w:val="-3"/>
            <w:sz w:val="22"/>
            <w:szCs w:val="22"/>
            <w:u w:color="0000FF"/>
          </w:rPr>
          <w:t>d</w:t>
        </w:r>
        <w:r w:rsidRPr="00FB6177">
          <w:rPr>
            <w:rFonts w:asciiTheme="minorHAnsi" w:eastAsia="Arial" w:hAnsiTheme="minorHAnsi" w:cstheme="minorHAnsi"/>
            <w:spacing w:val="1"/>
            <w:sz w:val="22"/>
            <w:szCs w:val="22"/>
            <w:u w:color="0000FF"/>
          </w:rPr>
          <w:t>.c</w:t>
        </w:r>
        <w:r w:rsidRPr="00FB6177">
          <w:rPr>
            <w:rFonts w:asciiTheme="minorHAnsi" w:eastAsia="Arial" w:hAnsiTheme="minorHAnsi" w:cstheme="minorHAnsi"/>
            <w:sz w:val="22"/>
            <w:szCs w:val="22"/>
            <w:u w:color="0000FF"/>
          </w:rPr>
          <w:t>a</w:t>
        </w:r>
      </w:hyperlink>
    </w:p>
    <w:sectPr w:rsidR="008D553E" w:rsidRPr="00FB6177">
      <w:pgSz w:w="12240" w:h="15840"/>
      <w:pgMar w:top="46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5B326B"/>
    <w:multiLevelType w:val="multilevel"/>
    <w:tmpl w:val="DBBE9AB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53E"/>
    <w:rsid w:val="008D553E"/>
    <w:rsid w:val="00FB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6FF8F1B0"/>
  <w15:docId w15:val="{0E170C1C-57EA-4A58-94F5-F38D663DA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B617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B61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sumeWorld.c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esumeWorld.c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ResumeWorld.ca" TargetMode="External"/><Relationship Id="rId5" Type="http://schemas.openxmlformats.org/officeDocument/2006/relationships/hyperlink" Target="mailto:rees@g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1224</Words>
  <Characters>6977</Characters>
  <Application>Microsoft Office Word</Application>
  <DocSecurity>0</DocSecurity>
  <Lines>58</Lines>
  <Paragraphs>16</Paragraphs>
  <ScaleCrop>false</ScaleCrop>
  <Company/>
  <LinksUpToDate>false</LinksUpToDate>
  <CharactersWithSpaces>8185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2021-07-06T14:46:00Z</dcterms:created>
  <dcterms:modified xsi:type="dcterms:W3CDTF">2021-07-06T14:51:00Z</dcterms:modified>
</cp:coreProperties>
</file>